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6F9FE" w14:textId="77777777" w:rsidR="003C5FE0" w:rsidRPr="00A82B09" w:rsidRDefault="003C5FE0">
      <w:pPr>
        <w:pStyle w:val="Textoindependiente"/>
        <w:rPr>
          <w:rFonts w:ascii="Arial" w:hAnsi="Arial" w:cs="Arial"/>
        </w:rPr>
      </w:pPr>
    </w:p>
    <w:p w14:paraId="040175BF" w14:textId="77777777" w:rsidR="00E80DF9" w:rsidRPr="00A82B09" w:rsidRDefault="00536329" w:rsidP="00536329">
      <w:pPr>
        <w:pStyle w:val="Textoindependiente"/>
        <w:rPr>
          <w:rFonts w:ascii="Arial" w:hAnsi="Arial" w:cs="Arial"/>
        </w:rPr>
      </w:pPr>
      <w:r w:rsidRPr="00A82B09">
        <w:rPr>
          <w:rFonts w:ascii="Arial" w:hAnsi="Arial" w:cs="Arial"/>
        </w:rPr>
        <w:t xml:space="preserve">CONTRATO </w:t>
      </w:r>
      <w:r w:rsidRPr="00A82B09">
        <w:rPr>
          <w:rFonts w:ascii="Arial" w:hAnsi="Arial" w:cs="Arial"/>
          <w:b/>
        </w:rPr>
        <w:tab/>
      </w:r>
      <w:r w:rsidR="00305F51" w:rsidRPr="00A82B09">
        <w:rPr>
          <w:rFonts w:ascii="Arial" w:hAnsi="Arial" w:cs="Arial"/>
          <w:b/>
        </w:rPr>
        <w:t>:</w:t>
      </w:r>
      <w:r w:rsidR="00305F51" w:rsidRPr="00A82B09">
        <w:rPr>
          <w:rFonts w:ascii="Arial" w:hAnsi="Arial" w:cs="Arial"/>
          <w:b/>
        </w:rPr>
        <w:tab/>
      </w:r>
      <w:r w:rsidR="00305F51" w:rsidRPr="00A82B09">
        <w:rPr>
          <w:rFonts w:ascii="Arial" w:hAnsi="Arial" w:cs="Arial"/>
          <w:b/>
        </w:rPr>
        <w:tab/>
      </w:r>
      <w:r w:rsidRPr="00A82B09">
        <w:rPr>
          <w:rFonts w:ascii="Arial" w:hAnsi="Arial" w:cs="Arial"/>
        </w:rPr>
        <w:tab/>
        <w:t>PRESTACI</w:t>
      </w:r>
      <w:r w:rsidR="004802B0" w:rsidRPr="00A82B09">
        <w:rPr>
          <w:rFonts w:ascii="Arial" w:hAnsi="Arial" w:cs="Arial"/>
        </w:rPr>
        <w:t>Ó</w:t>
      </w:r>
      <w:r w:rsidRPr="00A82B09">
        <w:rPr>
          <w:rFonts w:ascii="Arial" w:hAnsi="Arial" w:cs="Arial"/>
        </w:rPr>
        <w:t>N</w:t>
      </w:r>
      <w:r w:rsidR="004802B0" w:rsidRPr="00A82B09">
        <w:rPr>
          <w:rFonts w:ascii="Arial" w:hAnsi="Arial" w:cs="Arial"/>
        </w:rPr>
        <w:t xml:space="preserve"> </w:t>
      </w:r>
      <w:r w:rsidRPr="00A82B09">
        <w:rPr>
          <w:rFonts w:ascii="Arial" w:hAnsi="Arial" w:cs="Arial"/>
        </w:rPr>
        <w:t>DE SERVICIOS</w:t>
      </w:r>
      <w:r w:rsidR="00D743F1" w:rsidRPr="00A82B09">
        <w:rPr>
          <w:rFonts w:ascii="Arial" w:hAnsi="Arial" w:cs="Arial"/>
        </w:rPr>
        <w:t xml:space="preserve"> </w:t>
      </w:r>
      <w:r w:rsidR="00185C8A" w:rsidRPr="00A82B09">
        <w:rPr>
          <w:rFonts w:ascii="Arial" w:hAnsi="Arial" w:cs="Arial"/>
        </w:rPr>
        <w:t xml:space="preserve"> </w:t>
      </w:r>
    </w:p>
    <w:p w14:paraId="1BCC9B95" w14:textId="77777777" w:rsidR="00531D98" w:rsidRDefault="00185C8A" w:rsidP="00536329">
      <w:pPr>
        <w:pStyle w:val="Textoindependiente"/>
        <w:rPr>
          <w:rFonts w:ascii="Arial" w:hAnsi="Arial" w:cs="Arial"/>
        </w:rPr>
      </w:pPr>
      <w:r w:rsidRPr="00A82B09">
        <w:rPr>
          <w:rFonts w:ascii="Arial" w:hAnsi="Arial" w:cs="Arial"/>
        </w:rPr>
        <w:t>CONTRATISTA</w:t>
      </w:r>
      <w:r w:rsidR="00536329" w:rsidRPr="00A82B09">
        <w:rPr>
          <w:rFonts w:ascii="Arial" w:hAnsi="Arial" w:cs="Arial"/>
        </w:rPr>
        <w:t>:</w:t>
      </w:r>
      <w:r w:rsidR="00305F51" w:rsidRPr="00A82B09">
        <w:rPr>
          <w:rFonts w:ascii="Arial" w:hAnsi="Arial" w:cs="Arial"/>
        </w:rPr>
        <w:tab/>
      </w:r>
      <w:r w:rsidR="00305F51" w:rsidRPr="00A82B09">
        <w:rPr>
          <w:rFonts w:ascii="Arial" w:hAnsi="Arial" w:cs="Arial"/>
        </w:rPr>
        <w:tab/>
      </w:r>
      <w:r w:rsidR="00536329" w:rsidRPr="00A82B09">
        <w:rPr>
          <w:rFonts w:ascii="Arial" w:hAnsi="Arial" w:cs="Arial"/>
        </w:rPr>
        <w:t xml:space="preserve"> </w:t>
      </w:r>
      <w:r w:rsidR="00536329" w:rsidRPr="00A82B09">
        <w:rPr>
          <w:rFonts w:ascii="Arial" w:hAnsi="Arial" w:cs="Arial"/>
        </w:rPr>
        <w:tab/>
      </w:r>
      <w:r w:rsidR="00531D98" w:rsidRPr="00531D98">
        <w:rPr>
          <w:rFonts w:ascii="Arial" w:hAnsi="Arial" w:cs="Arial"/>
        </w:rPr>
        <w:t>LINA MARCELA GALLEGO MARTINEZ</w:t>
      </w:r>
    </w:p>
    <w:p w14:paraId="1CD48EA0" w14:textId="537FA5F0" w:rsidR="00536329" w:rsidRPr="0092241A" w:rsidRDefault="00536329" w:rsidP="00536329">
      <w:pPr>
        <w:pStyle w:val="Textoindependiente"/>
        <w:rPr>
          <w:rFonts w:ascii="Arial" w:hAnsi="Arial" w:cs="Arial"/>
        </w:rPr>
      </w:pPr>
      <w:r w:rsidRPr="00A82B09">
        <w:rPr>
          <w:rFonts w:ascii="Arial" w:hAnsi="Arial" w:cs="Arial"/>
        </w:rPr>
        <w:t>IDENTIFICACIÓN:</w:t>
      </w:r>
      <w:r w:rsidR="00305F51" w:rsidRPr="00A82B09">
        <w:rPr>
          <w:rFonts w:ascii="Arial" w:hAnsi="Arial" w:cs="Arial"/>
        </w:rPr>
        <w:tab/>
      </w:r>
      <w:r w:rsidR="00305F51" w:rsidRPr="00A82B09">
        <w:rPr>
          <w:rFonts w:ascii="Arial" w:hAnsi="Arial" w:cs="Arial"/>
        </w:rPr>
        <w:tab/>
      </w:r>
      <w:r w:rsidR="00E80DF9" w:rsidRPr="00A82B09">
        <w:rPr>
          <w:rFonts w:ascii="Arial" w:hAnsi="Arial" w:cs="Arial"/>
        </w:rPr>
        <w:tab/>
      </w:r>
      <w:r w:rsidR="00531D98" w:rsidRPr="00531D98">
        <w:rPr>
          <w:rFonts w:ascii="Arial" w:hAnsi="Arial" w:cs="Arial"/>
        </w:rPr>
        <w:t>1.143.987.738</w:t>
      </w:r>
      <w:r w:rsidR="00817275">
        <w:rPr>
          <w:rFonts w:ascii="Arial" w:hAnsi="Arial" w:cs="Arial"/>
        </w:rPr>
        <w:t xml:space="preserve"> DE CALI</w:t>
      </w:r>
    </w:p>
    <w:p w14:paraId="1700D0DF" w14:textId="77777777" w:rsidR="00531D98" w:rsidRDefault="00536329" w:rsidP="00536329">
      <w:pPr>
        <w:pStyle w:val="Textoindependiente"/>
        <w:rPr>
          <w:rFonts w:ascii="Arial" w:hAnsi="Arial" w:cs="Arial"/>
          <w:color w:val="000000"/>
        </w:rPr>
      </w:pPr>
      <w:r w:rsidRPr="0092241A">
        <w:rPr>
          <w:rFonts w:ascii="Arial" w:hAnsi="Arial" w:cs="Arial"/>
        </w:rPr>
        <w:t xml:space="preserve">CODIGO </w:t>
      </w:r>
      <w:r w:rsidR="00AC37A4" w:rsidRPr="0092241A">
        <w:rPr>
          <w:rFonts w:ascii="Arial" w:hAnsi="Arial" w:cs="Arial"/>
        </w:rPr>
        <w:t>DISPONIBILIDAD:</w:t>
      </w:r>
      <w:r w:rsidR="00411132" w:rsidRPr="0092241A">
        <w:rPr>
          <w:rFonts w:ascii="Arial" w:hAnsi="Arial" w:cs="Arial"/>
        </w:rPr>
        <w:t xml:space="preserve"> </w:t>
      </w:r>
      <w:r w:rsidR="00185C8A" w:rsidRPr="0092241A">
        <w:rPr>
          <w:rFonts w:ascii="Arial" w:hAnsi="Arial" w:cs="Arial"/>
        </w:rPr>
        <w:tab/>
        <w:t>No. CDP</w:t>
      </w:r>
      <w:r w:rsidR="00185C8A" w:rsidRPr="0092241A">
        <w:rPr>
          <w:rFonts w:ascii="Arial" w:hAnsi="Arial" w:cs="Arial"/>
          <w:color w:val="000000"/>
        </w:rPr>
        <w:t xml:space="preserve">. </w:t>
      </w:r>
      <w:r w:rsidR="00074961" w:rsidRPr="0092241A">
        <w:rPr>
          <w:rFonts w:ascii="Arial" w:hAnsi="Arial" w:cs="Arial"/>
          <w:color w:val="000000"/>
        </w:rPr>
        <w:t xml:space="preserve"> </w:t>
      </w:r>
      <w:r w:rsidR="00531D98" w:rsidRPr="00531D98">
        <w:rPr>
          <w:rFonts w:ascii="Arial" w:hAnsi="Arial" w:cs="Arial"/>
          <w:color w:val="000000"/>
        </w:rPr>
        <w:t>3500230569</w:t>
      </w:r>
    </w:p>
    <w:p w14:paraId="6E95B1CF" w14:textId="2ADBCDBD" w:rsidR="00536329" w:rsidRPr="0092241A" w:rsidRDefault="00185C8A" w:rsidP="00536329">
      <w:pPr>
        <w:pStyle w:val="Textoindependiente"/>
        <w:rPr>
          <w:rFonts w:ascii="Arial" w:hAnsi="Arial" w:cs="Arial"/>
        </w:rPr>
      </w:pPr>
      <w:r w:rsidRPr="0092241A">
        <w:rPr>
          <w:rFonts w:ascii="Arial" w:hAnsi="Arial" w:cs="Arial"/>
        </w:rPr>
        <w:t>RESERVA:</w:t>
      </w:r>
      <w:r w:rsidR="00305F51" w:rsidRPr="0092241A">
        <w:rPr>
          <w:rFonts w:ascii="Arial" w:hAnsi="Arial" w:cs="Arial"/>
        </w:rPr>
        <w:tab/>
      </w:r>
      <w:r w:rsidR="00305F51" w:rsidRPr="0092241A">
        <w:rPr>
          <w:rFonts w:ascii="Arial" w:hAnsi="Arial" w:cs="Arial"/>
        </w:rPr>
        <w:tab/>
      </w:r>
      <w:r w:rsidR="00305F51" w:rsidRPr="0092241A">
        <w:rPr>
          <w:rFonts w:ascii="Arial" w:hAnsi="Arial" w:cs="Arial"/>
        </w:rPr>
        <w:tab/>
      </w:r>
      <w:r w:rsidRPr="0092241A">
        <w:rPr>
          <w:rFonts w:ascii="Arial" w:hAnsi="Arial" w:cs="Arial"/>
        </w:rPr>
        <w:tab/>
        <w:t>No. RPC</w:t>
      </w:r>
      <w:r w:rsidR="00074961" w:rsidRPr="0092241A">
        <w:rPr>
          <w:rFonts w:ascii="Arial" w:hAnsi="Arial" w:cs="Arial"/>
        </w:rPr>
        <w:t>.</w:t>
      </w:r>
      <w:r w:rsidRPr="0092241A">
        <w:rPr>
          <w:rFonts w:ascii="Arial" w:hAnsi="Arial" w:cs="Arial"/>
        </w:rPr>
        <w:t xml:space="preserve">  </w:t>
      </w:r>
      <w:r w:rsidR="00531D98" w:rsidRPr="00531D98">
        <w:rPr>
          <w:rFonts w:ascii="Arial" w:hAnsi="Arial" w:cs="Arial"/>
        </w:rPr>
        <w:t>4500357116</w:t>
      </w:r>
      <w:r w:rsidR="00E80DF9" w:rsidRPr="0092241A">
        <w:rPr>
          <w:rFonts w:ascii="Arial" w:hAnsi="Arial" w:cs="Arial"/>
        </w:rPr>
        <w:tab/>
      </w:r>
      <w:r w:rsidR="00536329" w:rsidRPr="0092241A">
        <w:rPr>
          <w:rFonts w:ascii="Arial" w:hAnsi="Arial" w:cs="Arial"/>
        </w:rPr>
        <w:tab/>
        <w:t xml:space="preserve"> </w:t>
      </w:r>
    </w:p>
    <w:p w14:paraId="725B1CBF" w14:textId="2CD2A2E4" w:rsidR="00032343" w:rsidRPr="0092241A" w:rsidRDefault="00536329" w:rsidP="00536329">
      <w:pPr>
        <w:pStyle w:val="Textoindependiente"/>
        <w:jc w:val="left"/>
        <w:rPr>
          <w:rFonts w:ascii="Arial" w:hAnsi="Arial" w:cs="Arial"/>
        </w:rPr>
      </w:pPr>
      <w:r w:rsidRPr="0092241A">
        <w:rPr>
          <w:rFonts w:ascii="Arial" w:hAnsi="Arial" w:cs="Arial"/>
        </w:rPr>
        <w:t>VALORDELCON</w:t>
      </w:r>
      <w:r w:rsidR="00185C8A" w:rsidRPr="0092241A">
        <w:rPr>
          <w:rFonts w:ascii="Arial" w:hAnsi="Arial" w:cs="Arial"/>
        </w:rPr>
        <w:t>TRATO</w:t>
      </w:r>
      <w:r w:rsidR="009367CA" w:rsidRPr="0092241A">
        <w:rPr>
          <w:rFonts w:ascii="Arial" w:hAnsi="Arial" w:cs="Arial"/>
        </w:rPr>
        <w:t>:</w:t>
      </w:r>
      <w:r w:rsidR="0013777F" w:rsidRPr="0092241A">
        <w:rPr>
          <w:rFonts w:ascii="Arial" w:hAnsi="Arial" w:cs="Arial"/>
        </w:rPr>
        <w:tab/>
      </w:r>
      <w:r w:rsidR="0013777F" w:rsidRPr="0092241A">
        <w:rPr>
          <w:rFonts w:ascii="Arial" w:hAnsi="Arial" w:cs="Arial"/>
        </w:rPr>
        <w:tab/>
      </w:r>
      <w:r w:rsidR="006A2B9C" w:rsidRPr="0092241A">
        <w:rPr>
          <w:rFonts w:ascii="Arial" w:hAnsi="Arial" w:cs="Arial"/>
        </w:rPr>
        <w:t xml:space="preserve">$ </w:t>
      </w:r>
      <w:proofErr w:type="gramStart"/>
      <w:r w:rsidR="00531D98" w:rsidRPr="00531D98">
        <w:rPr>
          <w:rFonts w:ascii="Arial" w:hAnsi="Arial" w:cs="Arial"/>
        </w:rPr>
        <w:t>10.740.000</w:t>
      </w:r>
      <w:r w:rsidR="000E65FA" w:rsidRPr="000E65FA">
        <w:t xml:space="preserve"> </w:t>
      </w:r>
      <w:r w:rsidR="00531D98">
        <w:t xml:space="preserve"> </w:t>
      </w:r>
      <w:r w:rsidR="000E65FA">
        <w:t>(</w:t>
      </w:r>
      <w:proofErr w:type="gramEnd"/>
      <w:r w:rsidR="00531D98" w:rsidRPr="00531D98">
        <w:rPr>
          <w:rFonts w:ascii="Arial" w:hAnsi="Arial" w:cs="Arial"/>
        </w:rPr>
        <w:t>DIEZ MILLONES SETECIENTOS CUARENTA MIL PESOS M/CTE</w:t>
      </w:r>
      <w:r w:rsidR="00531D98">
        <w:rPr>
          <w:rFonts w:ascii="Arial" w:hAnsi="Arial" w:cs="Arial"/>
        </w:rPr>
        <w:t>)</w:t>
      </w:r>
    </w:p>
    <w:p w14:paraId="65C890B9" w14:textId="73B6E1F9" w:rsidR="000005A3" w:rsidRPr="0092241A" w:rsidRDefault="00185C8A" w:rsidP="00536329">
      <w:pPr>
        <w:pStyle w:val="Textoindependiente"/>
        <w:jc w:val="left"/>
        <w:rPr>
          <w:rFonts w:ascii="Arial" w:hAnsi="Arial" w:cs="Arial"/>
        </w:rPr>
      </w:pPr>
      <w:r w:rsidRPr="0092241A">
        <w:rPr>
          <w:rFonts w:ascii="Arial" w:hAnsi="Arial" w:cs="Arial"/>
        </w:rPr>
        <w:t>D</w:t>
      </w:r>
      <w:r w:rsidR="00074961" w:rsidRPr="0092241A">
        <w:rPr>
          <w:rFonts w:ascii="Arial" w:hAnsi="Arial" w:cs="Arial"/>
        </w:rPr>
        <w:t>URACIÓN:</w:t>
      </w:r>
      <w:r w:rsidR="000005A3" w:rsidRPr="0092241A">
        <w:rPr>
          <w:rFonts w:ascii="Arial" w:hAnsi="Arial" w:cs="Arial"/>
        </w:rPr>
        <w:tab/>
      </w:r>
      <w:r w:rsidR="000005A3" w:rsidRPr="0092241A">
        <w:rPr>
          <w:rFonts w:ascii="Arial" w:hAnsi="Arial" w:cs="Arial"/>
        </w:rPr>
        <w:tab/>
      </w:r>
      <w:r w:rsidR="000005A3" w:rsidRPr="0092241A">
        <w:rPr>
          <w:rFonts w:ascii="Arial" w:hAnsi="Arial" w:cs="Arial"/>
        </w:rPr>
        <w:tab/>
      </w:r>
      <w:r w:rsidR="00074961" w:rsidRPr="0092241A">
        <w:rPr>
          <w:rFonts w:ascii="Arial" w:hAnsi="Arial" w:cs="Arial"/>
        </w:rPr>
        <w:tab/>
      </w:r>
      <w:r w:rsidR="000005A3" w:rsidRPr="0092241A">
        <w:rPr>
          <w:rFonts w:ascii="Arial" w:hAnsi="Arial" w:cs="Arial"/>
        </w:rPr>
        <w:t>H</w:t>
      </w:r>
      <w:r w:rsidR="00D743F1" w:rsidRPr="0092241A">
        <w:rPr>
          <w:rFonts w:ascii="Arial" w:hAnsi="Arial" w:cs="Arial"/>
        </w:rPr>
        <w:t xml:space="preserve">ASTA </w:t>
      </w:r>
      <w:r w:rsidR="00180E49" w:rsidRPr="0092241A">
        <w:rPr>
          <w:rFonts w:ascii="Arial" w:hAnsi="Arial" w:cs="Arial"/>
        </w:rPr>
        <w:t xml:space="preserve">EL 30 DE </w:t>
      </w:r>
      <w:r w:rsidR="006A2B9C" w:rsidRPr="0092241A">
        <w:rPr>
          <w:rFonts w:ascii="Arial" w:hAnsi="Arial" w:cs="Arial"/>
        </w:rPr>
        <w:t>ABRIL</w:t>
      </w:r>
      <w:r w:rsidR="00180E49" w:rsidRPr="0092241A">
        <w:rPr>
          <w:rFonts w:ascii="Arial" w:hAnsi="Arial" w:cs="Arial"/>
        </w:rPr>
        <w:t xml:space="preserve"> DE 202</w:t>
      </w:r>
      <w:r w:rsidR="0084763A">
        <w:rPr>
          <w:rFonts w:ascii="Arial" w:hAnsi="Arial" w:cs="Arial"/>
        </w:rPr>
        <w:t>5</w:t>
      </w:r>
    </w:p>
    <w:p w14:paraId="5A64ECA3" w14:textId="31494637" w:rsidR="00536329" w:rsidRPr="00A82B09" w:rsidRDefault="000005A3" w:rsidP="000005A3">
      <w:pPr>
        <w:pStyle w:val="Textoindependiente"/>
        <w:jc w:val="left"/>
        <w:rPr>
          <w:rFonts w:ascii="Arial" w:hAnsi="Arial" w:cs="Arial"/>
        </w:rPr>
      </w:pPr>
      <w:r w:rsidRPr="0092241A">
        <w:rPr>
          <w:rFonts w:ascii="Arial" w:hAnsi="Arial" w:cs="Arial"/>
        </w:rPr>
        <w:t>SUPERVISOR:</w:t>
      </w:r>
      <w:r w:rsidRPr="0092241A">
        <w:rPr>
          <w:rFonts w:ascii="Arial" w:hAnsi="Arial" w:cs="Arial"/>
        </w:rPr>
        <w:tab/>
      </w:r>
      <w:r w:rsidRPr="0092241A">
        <w:rPr>
          <w:rFonts w:ascii="Arial" w:hAnsi="Arial" w:cs="Arial"/>
        </w:rPr>
        <w:tab/>
      </w:r>
      <w:r w:rsidRPr="0092241A">
        <w:rPr>
          <w:rFonts w:ascii="Arial" w:hAnsi="Arial" w:cs="Arial"/>
        </w:rPr>
        <w:tab/>
      </w:r>
      <w:r w:rsidR="0084763A">
        <w:rPr>
          <w:rFonts w:ascii="Arial" w:hAnsi="Arial" w:cs="Arial"/>
        </w:rPr>
        <w:t>TOMAS GUTIERREZ MAÑOSCA</w:t>
      </w:r>
    </w:p>
    <w:p w14:paraId="6CD7047A" w14:textId="4DB6E70B" w:rsidR="000005A3" w:rsidRPr="00A82B09" w:rsidRDefault="00017D18" w:rsidP="000005A3">
      <w:pPr>
        <w:pStyle w:val="Textoindependiente"/>
        <w:jc w:val="left"/>
        <w:rPr>
          <w:rFonts w:ascii="Arial" w:hAnsi="Arial" w:cs="Arial"/>
        </w:rPr>
      </w:pPr>
      <w:r w:rsidRPr="00A82B09">
        <w:rPr>
          <w:rFonts w:ascii="Arial" w:hAnsi="Arial" w:cs="Arial"/>
        </w:rPr>
        <w:t xml:space="preserve"> </w:t>
      </w: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40645A0A" w:rsidR="00180E49" w:rsidRDefault="0084763A"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PRESTACIÓN DE SERVICIOS DE APOYO A LA GESTIÓN PARA LA EJECUCIÓN DE PROGRAMAS, PLANES Y PROYECTOS</w:t>
      </w:r>
      <w:r>
        <w:rPr>
          <w:rFonts w:ascii="Arial" w:hAnsi="Arial" w:cs="Arial"/>
          <w:color w:val="000000"/>
          <w:shd w:val="clear" w:color="auto" w:fill="FFFFFF"/>
        </w:rPr>
        <w:t xml:space="preserve"> </w:t>
      </w:r>
      <w:r w:rsidRPr="0084763A">
        <w:rPr>
          <w:rFonts w:ascii="Arial" w:hAnsi="Arial" w:cs="Arial"/>
          <w:color w:val="000000"/>
          <w:shd w:val="clear" w:color="auto" w:fill="FFFFFF"/>
        </w:rPr>
        <w:t>EN EL ÁMBITO DEL DEPORTE, LA RECREACIÓN Y LA ACTIVIDAD FÍSICA, FORTALECIENDO DESDE SU PERFIL LOS</w:t>
      </w:r>
      <w:r>
        <w:rPr>
          <w:rFonts w:ascii="Arial" w:hAnsi="Arial" w:cs="Arial"/>
          <w:color w:val="000000"/>
          <w:shd w:val="clear" w:color="auto" w:fill="FFFFFF"/>
        </w:rPr>
        <w:t xml:space="preserve"> </w:t>
      </w:r>
      <w:r w:rsidRPr="0084763A">
        <w:rPr>
          <w:rFonts w:ascii="Arial" w:hAnsi="Arial" w:cs="Arial"/>
          <w:color w:val="000000"/>
          <w:shd w:val="clear" w:color="auto" w:fill="FFFFFF"/>
        </w:rPr>
        <w:t>OBJETIVOS ESTABLECIDOS POR LA SECRETARÍA DEL DEPORTE Y LA RECREACIÓN.</w:t>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231C6D78"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531D98">
        <w:rPr>
          <w:rFonts w:ascii="Arial" w:hAnsi="Arial" w:cs="Arial"/>
          <w:lang w:val="es-ES_tradnl"/>
        </w:rPr>
        <w:t>0065</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0CD507E2" w14:textId="67E903C2" w:rsidR="0092241A" w:rsidRDefault="00A82B09" w:rsidP="0043566A">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689B6870" w14:textId="77777777" w:rsidR="0043566A" w:rsidRDefault="0043566A" w:rsidP="0043566A">
      <w:pPr>
        <w:pStyle w:val="Textoindependiente"/>
        <w:rPr>
          <w:rFonts w:ascii="Arial" w:hAnsi="Arial" w:cs="Arial"/>
          <w:b/>
        </w:rPr>
      </w:pPr>
    </w:p>
    <w:p w14:paraId="5DAC2CC6" w14:textId="296405CE" w:rsidR="00531D98" w:rsidRPr="00531D98" w:rsidRDefault="00531D98" w:rsidP="00531D98">
      <w:pPr>
        <w:suppressAutoHyphens w:val="0"/>
        <w:jc w:val="both"/>
        <w:rPr>
          <w:lang w:val="es-CO" w:eastAsia="es-CO"/>
        </w:rPr>
      </w:pPr>
      <w:r w:rsidRPr="00531D98">
        <w:rPr>
          <w:rFonts w:ascii="Arial" w:hAnsi="Arial" w:cs="Arial"/>
          <w:color w:val="000000"/>
          <w:lang w:val="es-CO" w:eastAsia="es-CO"/>
        </w:rPr>
        <w:t>1. Realizar tareas de apoyo y asistencia en la recepción, radicación y control tanto digital como físico, de todos los documentos e informes del programa y los contratistas del mismo.</w:t>
      </w:r>
    </w:p>
    <w:p w14:paraId="313E921B"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xml:space="preserve">- Brindé apoyo diligenciando el cuadro de control del </w:t>
      </w:r>
      <w:proofErr w:type="spellStart"/>
      <w:r w:rsidRPr="00531D98">
        <w:rPr>
          <w:rFonts w:ascii="Arial" w:hAnsi="Arial" w:cs="Arial"/>
          <w:color w:val="000000"/>
          <w:lang w:val="es-CO" w:eastAsia="es-CO"/>
        </w:rPr>
        <w:t>area</w:t>
      </w:r>
      <w:proofErr w:type="spellEnd"/>
      <w:r w:rsidRPr="00531D98">
        <w:rPr>
          <w:rFonts w:ascii="Arial" w:hAnsi="Arial" w:cs="Arial"/>
          <w:color w:val="000000"/>
          <w:lang w:val="es-CO" w:eastAsia="es-CO"/>
        </w:rPr>
        <w:t xml:space="preserve"> de deporte, para el seguimiento de documentos contractuales de los prestadores de servicio.</w:t>
      </w:r>
    </w:p>
    <w:p w14:paraId="4877D80C" w14:textId="77777777" w:rsidR="00531D98" w:rsidRPr="00531D98" w:rsidRDefault="00531D98" w:rsidP="00531D98">
      <w:pPr>
        <w:suppressAutoHyphens w:val="0"/>
        <w:rPr>
          <w:lang w:val="es-CO" w:eastAsia="es-CO"/>
        </w:rPr>
      </w:pPr>
    </w:p>
    <w:p w14:paraId="2222F8A7" w14:textId="05B1D024" w:rsidR="00531D98" w:rsidRPr="00531D98" w:rsidRDefault="00531D98" w:rsidP="00531D98">
      <w:pPr>
        <w:suppressAutoHyphens w:val="0"/>
        <w:jc w:val="both"/>
        <w:rPr>
          <w:lang w:val="es-CO" w:eastAsia="es-CO"/>
        </w:rPr>
      </w:pPr>
      <w:r w:rsidRPr="00531D98">
        <w:rPr>
          <w:rFonts w:ascii="Arial" w:hAnsi="Arial" w:cs="Arial"/>
          <w:color w:val="000000"/>
          <w:lang w:val="es-CO" w:eastAsia="es-CO"/>
        </w:rPr>
        <w:t>2. Apoyar con la convocatoria, logística y asistencia de reuniones requeridas por el Programa y las propias del cargo.</w:t>
      </w:r>
    </w:p>
    <w:p w14:paraId="32A9E9F9"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No realicé esta actividad durante este periodo.</w:t>
      </w:r>
    </w:p>
    <w:p w14:paraId="3B81BDFD" w14:textId="77777777" w:rsidR="00531D98" w:rsidRPr="00531D98" w:rsidRDefault="00531D98" w:rsidP="00531D98">
      <w:pPr>
        <w:suppressAutoHyphens w:val="0"/>
        <w:rPr>
          <w:lang w:val="es-CO" w:eastAsia="es-CO"/>
        </w:rPr>
      </w:pPr>
    </w:p>
    <w:p w14:paraId="08F5DECE" w14:textId="0FBBDDE6" w:rsidR="00531D98" w:rsidRPr="00531D98" w:rsidRDefault="00531D98" w:rsidP="00531D98">
      <w:pPr>
        <w:suppressAutoHyphens w:val="0"/>
        <w:jc w:val="both"/>
        <w:rPr>
          <w:lang w:val="es-CO" w:eastAsia="es-CO"/>
        </w:rPr>
      </w:pPr>
      <w:r w:rsidRPr="00531D98">
        <w:rPr>
          <w:rFonts w:ascii="Arial" w:hAnsi="Arial" w:cs="Arial"/>
          <w:color w:val="000000"/>
          <w:lang w:val="es-CO" w:eastAsia="es-CO"/>
        </w:rPr>
        <w:t>3. Realizar tareas de apoyo en las actividades operativas, logísticas o asistenciales de carácter misional del área de fomento en relación con las otras de la Secretaría de Deporte y la Recreación.</w:t>
      </w:r>
    </w:p>
    <w:p w14:paraId="5B714965"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Brindé apoyo en la organización e impresión de documentos de carpetas contractuales de los prestadores de servicios en la secretaria del deporte y la recreación.</w:t>
      </w:r>
    </w:p>
    <w:p w14:paraId="24198940" w14:textId="77777777" w:rsidR="00531D98" w:rsidRPr="00531D98" w:rsidRDefault="00531D98" w:rsidP="00531D98">
      <w:pPr>
        <w:suppressAutoHyphens w:val="0"/>
        <w:rPr>
          <w:lang w:val="es-CO" w:eastAsia="es-CO"/>
        </w:rPr>
      </w:pPr>
    </w:p>
    <w:p w14:paraId="2D494365" w14:textId="6C5B9BA5" w:rsidR="00531D98" w:rsidRPr="00531D98" w:rsidRDefault="00531D98" w:rsidP="00531D98">
      <w:pPr>
        <w:suppressAutoHyphens w:val="0"/>
        <w:jc w:val="both"/>
        <w:rPr>
          <w:lang w:val="es-CO" w:eastAsia="es-CO"/>
        </w:rPr>
      </w:pPr>
      <w:r w:rsidRPr="00531D98">
        <w:rPr>
          <w:rFonts w:ascii="Arial" w:hAnsi="Arial" w:cs="Arial"/>
          <w:color w:val="000000"/>
          <w:lang w:val="es-CO" w:eastAsia="es-CO"/>
        </w:rPr>
        <w:lastRenderedPageBreak/>
        <w:t>4. Realizar tareas de apoyo en la consolidación de informes o bases de datos de los eventos deportivos y/o recreativos en el marco del programa.</w:t>
      </w:r>
    </w:p>
    <w:p w14:paraId="6EAB4824"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No realicé esta actividad durante este periodo.</w:t>
      </w:r>
    </w:p>
    <w:p w14:paraId="3BFB84BD" w14:textId="77777777" w:rsidR="00531D98" w:rsidRPr="00531D98" w:rsidRDefault="00531D98" w:rsidP="00531D98">
      <w:pPr>
        <w:suppressAutoHyphens w:val="0"/>
        <w:rPr>
          <w:lang w:val="es-CO" w:eastAsia="es-CO"/>
        </w:rPr>
      </w:pPr>
    </w:p>
    <w:p w14:paraId="5B045ABD" w14:textId="6769141B" w:rsidR="00531D98" w:rsidRPr="00531D98" w:rsidRDefault="00531D98" w:rsidP="00531D98">
      <w:pPr>
        <w:suppressAutoHyphens w:val="0"/>
        <w:jc w:val="both"/>
        <w:rPr>
          <w:lang w:val="es-CO" w:eastAsia="es-CO"/>
        </w:rPr>
      </w:pPr>
      <w:r w:rsidRPr="00531D98">
        <w:rPr>
          <w:rFonts w:ascii="Arial" w:hAnsi="Arial" w:cs="Arial"/>
          <w:color w:val="000000"/>
          <w:lang w:val="es-CO" w:eastAsia="es-CO"/>
        </w:rPr>
        <w:t>5. Las demás relacionadas con el desarrollo del objeto contractual</w:t>
      </w:r>
    </w:p>
    <w:p w14:paraId="5119F0C8"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No realicé esta actividad durante este periodo.</w:t>
      </w:r>
    </w:p>
    <w:p w14:paraId="1CDD0578" w14:textId="77777777" w:rsidR="00C95992" w:rsidRPr="0043566A" w:rsidRDefault="00C95992" w:rsidP="0043566A">
      <w:pPr>
        <w:pStyle w:val="Textoindependiente"/>
        <w:rPr>
          <w:rFonts w:ascii="Arial" w:hAnsi="Arial" w:cs="Arial"/>
          <w:b/>
        </w:rPr>
      </w:pPr>
    </w:p>
    <w:p w14:paraId="15DEFBCD" w14:textId="04F5CDB8" w:rsidR="0092241A" w:rsidRDefault="00A82B09" w:rsidP="0043566A">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1EC2AA32" w14:textId="77777777" w:rsidR="0043566A" w:rsidRDefault="0043566A" w:rsidP="0043566A">
      <w:pPr>
        <w:pStyle w:val="Textoindependiente"/>
        <w:rPr>
          <w:rFonts w:ascii="Arial" w:hAnsi="Arial" w:cs="Arial"/>
          <w:b/>
        </w:rPr>
      </w:pPr>
    </w:p>
    <w:p w14:paraId="0110A3C4" w14:textId="230D5A09" w:rsidR="00531D98" w:rsidRPr="00531D98" w:rsidRDefault="00531D98" w:rsidP="00531D98">
      <w:pPr>
        <w:numPr>
          <w:ilvl w:val="0"/>
          <w:numId w:val="21"/>
        </w:numPr>
        <w:suppressAutoHyphens w:val="0"/>
        <w:ind w:right="111"/>
        <w:jc w:val="both"/>
        <w:textAlignment w:val="baseline"/>
        <w:rPr>
          <w:rFonts w:ascii="Arial" w:hAnsi="Arial" w:cs="Arial"/>
          <w:color w:val="000000"/>
          <w:sz w:val="22"/>
          <w:szCs w:val="22"/>
          <w:lang w:val="es-CO" w:eastAsia="es-CO"/>
        </w:rPr>
      </w:pPr>
      <w:r w:rsidRPr="00531D98">
        <w:rPr>
          <w:rFonts w:ascii="Arial" w:hAnsi="Arial" w:cs="Arial"/>
          <w:color w:val="000000"/>
          <w:sz w:val="22"/>
          <w:szCs w:val="22"/>
          <w:lang w:val="es-CO" w:eastAsia="es-CO"/>
        </w:rPr>
        <w:t>Realizar tareas de apoyo y asistencia en la recepción, radicación y control tanto digital como físico, de todos los documentos e informes del programa y los contratistas del mismo.</w:t>
      </w:r>
    </w:p>
    <w:p w14:paraId="76673F90" w14:textId="77777777" w:rsidR="00531D98" w:rsidRPr="00531D98" w:rsidRDefault="00531D98" w:rsidP="00531D98">
      <w:pPr>
        <w:suppressAutoHyphens w:val="0"/>
        <w:jc w:val="both"/>
        <w:rPr>
          <w:lang w:val="es-CO" w:eastAsia="es-CO"/>
        </w:rPr>
      </w:pPr>
      <w:r w:rsidRPr="00531D98">
        <w:rPr>
          <w:rFonts w:ascii="Arial" w:hAnsi="Arial" w:cs="Arial"/>
          <w:color w:val="000000"/>
          <w:sz w:val="22"/>
          <w:szCs w:val="22"/>
          <w:lang w:val="es-CO" w:eastAsia="es-CO"/>
        </w:rPr>
        <w:t xml:space="preserve">- Brindé apoyo diligenciando el cuadro de control del </w:t>
      </w:r>
      <w:proofErr w:type="spellStart"/>
      <w:r w:rsidRPr="00531D98">
        <w:rPr>
          <w:rFonts w:ascii="Arial" w:hAnsi="Arial" w:cs="Arial"/>
          <w:color w:val="000000"/>
          <w:sz w:val="22"/>
          <w:szCs w:val="22"/>
          <w:lang w:val="es-CO" w:eastAsia="es-CO"/>
        </w:rPr>
        <w:t>area</w:t>
      </w:r>
      <w:proofErr w:type="spellEnd"/>
      <w:r w:rsidRPr="00531D98">
        <w:rPr>
          <w:rFonts w:ascii="Arial" w:hAnsi="Arial" w:cs="Arial"/>
          <w:color w:val="000000"/>
          <w:sz w:val="22"/>
          <w:szCs w:val="22"/>
          <w:lang w:val="es-CO" w:eastAsia="es-CO"/>
        </w:rPr>
        <w:t xml:space="preserve"> de deporte, para el seguimiento de documentos contractuales para los procesos de contratación en febrero de los prestadores de servicio.</w:t>
      </w:r>
    </w:p>
    <w:p w14:paraId="71FE5B57" w14:textId="77777777" w:rsidR="00531D98" w:rsidRPr="00531D98" w:rsidRDefault="00531D98" w:rsidP="00531D98">
      <w:pPr>
        <w:suppressAutoHyphens w:val="0"/>
        <w:rPr>
          <w:lang w:val="es-CO" w:eastAsia="es-CO"/>
        </w:rPr>
      </w:pPr>
      <w:r w:rsidRPr="00531D98">
        <w:rPr>
          <w:lang w:val="es-CO" w:eastAsia="es-CO"/>
        </w:rPr>
        <w:br/>
      </w:r>
    </w:p>
    <w:p w14:paraId="7EAADCA7" w14:textId="2F4C9FDA" w:rsidR="00531D98" w:rsidRPr="00531D98" w:rsidRDefault="00531D98" w:rsidP="00531D98">
      <w:pPr>
        <w:numPr>
          <w:ilvl w:val="0"/>
          <w:numId w:val="22"/>
        </w:numPr>
        <w:suppressAutoHyphens w:val="0"/>
        <w:ind w:right="111"/>
        <w:jc w:val="both"/>
        <w:textAlignment w:val="baseline"/>
        <w:rPr>
          <w:rFonts w:ascii="Arial" w:hAnsi="Arial" w:cs="Arial"/>
          <w:color w:val="000000"/>
          <w:sz w:val="22"/>
          <w:szCs w:val="22"/>
          <w:lang w:val="es-CO" w:eastAsia="es-CO"/>
        </w:rPr>
      </w:pPr>
      <w:r w:rsidRPr="00531D98">
        <w:rPr>
          <w:rFonts w:ascii="Arial" w:hAnsi="Arial" w:cs="Arial"/>
          <w:color w:val="000000"/>
          <w:sz w:val="22"/>
          <w:szCs w:val="22"/>
          <w:lang w:val="es-CO" w:eastAsia="es-CO"/>
        </w:rPr>
        <w:t>Apoyar con la convocatoria, logística y asistencia de reuniones requeridas por el Programa y las propias del cargo.</w:t>
      </w:r>
    </w:p>
    <w:p w14:paraId="7BDFE1DC" w14:textId="77777777" w:rsidR="00531D98" w:rsidRPr="00531D98" w:rsidRDefault="00531D98" w:rsidP="00531D98">
      <w:pPr>
        <w:suppressAutoHyphens w:val="0"/>
        <w:jc w:val="both"/>
        <w:rPr>
          <w:lang w:val="es-CO" w:eastAsia="es-CO"/>
        </w:rPr>
      </w:pPr>
      <w:r w:rsidRPr="00531D98">
        <w:rPr>
          <w:rFonts w:ascii="Arial" w:hAnsi="Arial" w:cs="Arial"/>
          <w:color w:val="000000"/>
          <w:sz w:val="22"/>
          <w:szCs w:val="22"/>
          <w:lang w:val="es-CO" w:eastAsia="es-CO"/>
        </w:rPr>
        <w:t xml:space="preserve">- Asistí a la mesa de trabajo por el programa </w:t>
      </w:r>
      <w:proofErr w:type="spellStart"/>
      <w:r w:rsidRPr="00531D98">
        <w:rPr>
          <w:rFonts w:ascii="Arial" w:hAnsi="Arial" w:cs="Arial"/>
          <w:color w:val="000000"/>
          <w:sz w:val="22"/>
          <w:szCs w:val="22"/>
          <w:lang w:val="es-CO" w:eastAsia="es-CO"/>
        </w:rPr>
        <w:t>Deporvida</w:t>
      </w:r>
      <w:proofErr w:type="spellEnd"/>
      <w:r w:rsidRPr="00531D98">
        <w:rPr>
          <w:rFonts w:ascii="Arial" w:hAnsi="Arial" w:cs="Arial"/>
          <w:color w:val="000000"/>
          <w:sz w:val="22"/>
          <w:szCs w:val="22"/>
          <w:lang w:val="es-CO" w:eastAsia="es-CO"/>
        </w:rPr>
        <w:t xml:space="preserve">, donde se trataron temas de </w:t>
      </w:r>
      <w:proofErr w:type="spellStart"/>
      <w:r w:rsidRPr="00531D98">
        <w:rPr>
          <w:rFonts w:ascii="Arial" w:hAnsi="Arial" w:cs="Arial"/>
          <w:color w:val="000000"/>
          <w:sz w:val="22"/>
          <w:szCs w:val="22"/>
          <w:lang w:val="es-CO" w:eastAsia="es-CO"/>
        </w:rPr>
        <w:t>distribucción</w:t>
      </w:r>
      <w:proofErr w:type="spellEnd"/>
      <w:r w:rsidRPr="00531D98">
        <w:rPr>
          <w:rFonts w:ascii="Arial" w:hAnsi="Arial" w:cs="Arial"/>
          <w:color w:val="000000"/>
          <w:sz w:val="22"/>
          <w:szCs w:val="22"/>
          <w:lang w:val="es-CO" w:eastAsia="es-CO"/>
        </w:rPr>
        <w:t xml:space="preserve"> de los contratistas y las diferentes tareas a mejorar y desarrollar en este nuevo periodo, acerca de las cuentas de cobro y documentación contractual.</w:t>
      </w:r>
    </w:p>
    <w:p w14:paraId="56E8A40A" w14:textId="77777777" w:rsidR="00531D98" w:rsidRPr="00531D98" w:rsidRDefault="00531D98" w:rsidP="00531D98">
      <w:pPr>
        <w:suppressAutoHyphens w:val="0"/>
        <w:rPr>
          <w:lang w:val="es-CO" w:eastAsia="es-CO"/>
        </w:rPr>
      </w:pPr>
      <w:r w:rsidRPr="00531D98">
        <w:rPr>
          <w:lang w:val="es-CO" w:eastAsia="es-CO"/>
        </w:rPr>
        <w:br/>
      </w:r>
    </w:p>
    <w:p w14:paraId="6C6FF3CC" w14:textId="6C7AA26A" w:rsidR="00531D98" w:rsidRPr="00531D98" w:rsidRDefault="00531D98" w:rsidP="00531D98">
      <w:pPr>
        <w:numPr>
          <w:ilvl w:val="0"/>
          <w:numId w:val="23"/>
        </w:numPr>
        <w:suppressAutoHyphens w:val="0"/>
        <w:ind w:right="111"/>
        <w:jc w:val="both"/>
        <w:textAlignment w:val="baseline"/>
        <w:rPr>
          <w:rFonts w:ascii="Arial" w:hAnsi="Arial" w:cs="Arial"/>
          <w:color w:val="000000"/>
          <w:sz w:val="22"/>
          <w:szCs w:val="22"/>
          <w:lang w:val="es-CO" w:eastAsia="es-CO"/>
        </w:rPr>
      </w:pPr>
      <w:r w:rsidRPr="00531D98">
        <w:rPr>
          <w:rFonts w:ascii="Arial" w:hAnsi="Arial" w:cs="Arial"/>
          <w:color w:val="000000"/>
          <w:sz w:val="22"/>
          <w:szCs w:val="22"/>
          <w:lang w:val="es-CO" w:eastAsia="es-CO"/>
        </w:rPr>
        <w:t>Realizar tareas de apoyo en las actividades operativas, logísticas o asistenciales de carácter misional del área de fomento en relación con las otras de la Secretaría de Deporte y la Recreación.</w:t>
      </w:r>
    </w:p>
    <w:p w14:paraId="1DE8C0E3" w14:textId="77777777" w:rsidR="00531D98" w:rsidRPr="00531D98" w:rsidRDefault="00531D98" w:rsidP="00531D98">
      <w:pPr>
        <w:suppressAutoHyphens w:val="0"/>
        <w:jc w:val="both"/>
        <w:rPr>
          <w:lang w:val="es-CO" w:eastAsia="es-CO"/>
        </w:rPr>
      </w:pPr>
      <w:r w:rsidRPr="00531D98">
        <w:rPr>
          <w:rFonts w:ascii="Arial" w:hAnsi="Arial" w:cs="Arial"/>
          <w:color w:val="000000"/>
          <w:sz w:val="22"/>
          <w:szCs w:val="22"/>
          <w:lang w:val="es-CO" w:eastAsia="es-CO"/>
        </w:rPr>
        <w:t xml:space="preserve">- Brindé apoyo en la organización e impresión de documentos de carpetas contractuales de los prestadores de servicios del programa </w:t>
      </w:r>
      <w:proofErr w:type="spellStart"/>
      <w:r w:rsidRPr="00531D98">
        <w:rPr>
          <w:rFonts w:ascii="Arial" w:hAnsi="Arial" w:cs="Arial"/>
          <w:color w:val="000000"/>
          <w:sz w:val="22"/>
          <w:szCs w:val="22"/>
          <w:lang w:val="es-CO" w:eastAsia="es-CO"/>
        </w:rPr>
        <w:t>Deporvida</w:t>
      </w:r>
      <w:proofErr w:type="spellEnd"/>
      <w:r w:rsidRPr="00531D98">
        <w:rPr>
          <w:rFonts w:ascii="Arial" w:hAnsi="Arial" w:cs="Arial"/>
          <w:color w:val="000000"/>
          <w:sz w:val="22"/>
          <w:szCs w:val="22"/>
          <w:lang w:val="es-CO" w:eastAsia="es-CO"/>
        </w:rPr>
        <w:t>.</w:t>
      </w:r>
    </w:p>
    <w:p w14:paraId="053C8DF9" w14:textId="77777777" w:rsidR="00531D98" w:rsidRPr="00531D98" w:rsidRDefault="00531D98" w:rsidP="00531D98">
      <w:pPr>
        <w:suppressAutoHyphens w:val="0"/>
        <w:rPr>
          <w:lang w:val="es-CO" w:eastAsia="es-CO"/>
        </w:rPr>
      </w:pPr>
      <w:r w:rsidRPr="00531D98">
        <w:rPr>
          <w:lang w:val="es-CO" w:eastAsia="es-CO"/>
        </w:rPr>
        <w:br/>
      </w:r>
    </w:p>
    <w:p w14:paraId="6D8841F3" w14:textId="316CDD47" w:rsidR="00531D98" w:rsidRPr="00531D98" w:rsidRDefault="00531D98" w:rsidP="00531D98">
      <w:pPr>
        <w:numPr>
          <w:ilvl w:val="0"/>
          <w:numId w:val="24"/>
        </w:numPr>
        <w:suppressAutoHyphens w:val="0"/>
        <w:ind w:right="111"/>
        <w:jc w:val="both"/>
        <w:textAlignment w:val="baseline"/>
        <w:rPr>
          <w:rFonts w:ascii="Arial" w:hAnsi="Arial" w:cs="Arial"/>
          <w:color w:val="000000"/>
          <w:sz w:val="22"/>
          <w:szCs w:val="22"/>
          <w:lang w:val="es-CO" w:eastAsia="es-CO"/>
        </w:rPr>
      </w:pPr>
      <w:r w:rsidRPr="00531D98">
        <w:rPr>
          <w:rFonts w:ascii="Arial" w:hAnsi="Arial" w:cs="Arial"/>
          <w:color w:val="000000"/>
          <w:sz w:val="22"/>
          <w:szCs w:val="22"/>
          <w:lang w:val="es-CO" w:eastAsia="es-CO"/>
        </w:rPr>
        <w:t>Realizar tareas de apoyo en la consolidación de informes o bases de datos de los eventos deportivos y/o recreativos en el marco del programa.</w:t>
      </w:r>
    </w:p>
    <w:p w14:paraId="1F56F6FF" w14:textId="77777777" w:rsidR="00531D98" w:rsidRPr="00531D98" w:rsidRDefault="00531D98" w:rsidP="00531D98">
      <w:pPr>
        <w:suppressAutoHyphens w:val="0"/>
        <w:jc w:val="both"/>
        <w:rPr>
          <w:lang w:val="es-CO" w:eastAsia="es-CO"/>
        </w:rPr>
      </w:pPr>
      <w:r w:rsidRPr="00531D98">
        <w:rPr>
          <w:rFonts w:ascii="Arial" w:hAnsi="Arial" w:cs="Arial"/>
          <w:color w:val="000000"/>
          <w:sz w:val="22"/>
          <w:szCs w:val="22"/>
          <w:lang w:val="es-CO" w:eastAsia="es-CO"/>
        </w:rPr>
        <w:t>- Brindé apoyo en revisar los documentos del proceso contractual de manera digital, con el fin de que los contratistas hayan subido su documentación de contrato en la plataforma de Gestión Contratista de la forma solicitada.</w:t>
      </w:r>
    </w:p>
    <w:p w14:paraId="664E67E1" w14:textId="77777777" w:rsidR="00531D98" w:rsidRPr="00531D98" w:rsidRDefault="00531D98" w:rsidP="00531D98">
      <w:pPr>
        <w:suppressAutoHyphens w:val="0"/>
        <w:rPr>
          <w:lang w:val="es-CO" w:eastAsia="es-CO"/>
        </w:rPr>
      </w:pPr>
      <w:r w:rsidRPr="00531D98">
        <w:rPr>
          <w:lang w:val="es-CO" w:eastAsia="es-CO"/>
        </w:rPr>
        <w:br/>
      </w:r>
    </w:p>
    <w:p w14:paraId="77CAF648" w14:textId="6D76D238" w:rsidR="00531D98" w:rsidRPr="00531D98" w:rsidRDefault="00531D98" w:rsidP="00531D98">
      <w:pPr>
        <w:numPr>
          <w:ilvl w:val="0"/>
          <w:numId w:val="25"/>
        </w:numPr>
        <w:suppressAutoHyphens w:val="0"/>
        <w:ind w:right="111"/>
        <w:jc w:val="both"/>
        <w:textAlignment w:val="baseline"/>
        <w:rPr>
          <w:rFonts w:ascii="Arial" w:hAnsi="Arial" w:cs="Arial"/>
          <w:color w:val="000000"/>
          <w:sz w:val="22"/>
          <w:szCs w:val="22"/>
          <w:lang w:val="es-CO" w:eastAsia="es-CO"/>
        </w:rPr>
      </w:pPr>
      <w:r w:rsidRPr="00531D98">
        <w:rPr>
          <w:rFonts w:ascii="Arial" w:hAnsi="Arial" w:cs="Arial"/>
          <w:color w:val="000000"/>
          <w:sz w:val="22"/>
          <w:szCs w:val="22"/>
          <w:lang w:val="es-CO" w:eastAsia="es-CO"/>
        </w:rPr>
        <w:t>Las demás relacionadas con el desarrollo del objeto contractual.</w:t>
      </w:r>
    </w:p>
    <w:p w14:paraId="40572224" w14:textId="77777777" w:rsidR="00531D98" w:rsidRPr="00531D98" w:rsidRDefault="00531D98" w:rsidP="00531D98">
      <w:pPr>
        <w:suppressAutoHyphens w:val="0"/>
        <w:jc w:val="both"/>
        <w:rPr>
          <w:lang w:val="es-CO" w:eastAsia="es-CO"/>
        </w:rPr>
      </w:pPr>
      <w:r w:rsidRPr="00531D98">
        <w:rPr>
          <w:rFonts w:ascii="Arial" w:hAnsi="Arial" w:cs="Arial"/>
          <w:color w:val="000000"/>
          <w:sz w:val="22"/>
          <w:szCs w:val="22"/>
          <w:lang w:val="es-CO" w:eastAsia="es-CO"/>
        </w:rPr>
        <w:t xml:space="preserve">- Brindé apoyo en el área de fomento para llevar a cabo el proceso de contratación del programa </w:t>
      </w:r>
      <w:proofErr w:type="spellStart"/>
      <w:r w:rsidRPr="00531D98">
        <w:rPr>
          <w:rFonts w:ascii="Arial" w:hAnsi="Arial" w:cs="Arial"/>
          <w:color w:val="000000"/>
          <w:sz w:val="22"/>
          <w:szCs w:val="22"/>
          <w:lang w:val="es-CO" w:eastAsia="es-CO"/>
        </w:rPr>
        <w:t>Deporvida</w:t>
      </w:r>
      <w:proofErr w:type="spellEnd"/>
      <w:r w:rsidRPr="00531D98">
        <w:rPr>
          <w:rFonts w:ascii="Arial" w:hAnsi="Arial" w:cs="Arial"/>
          <w:color w:val="000000"/>
          <w:sz w:val="22"/>
          <w:szCs w:val="22"/>
          <w:lang w:val="es-CO" w:eastAsia="es-CO"/>
        </w:rPr>
        <w:t>, junto al área de gestión humana.</w:t>
      </w:r>
    </w:p>
    <w:p w14:paraId="70A3CD6A" w14:textId="77777777" w:rsidR="00817275" w:rsidRDefault="00817275" w:rsidP="00BA1E44">
      <w:pPr>
        <w:pStyle w:val="NormalWeb"/>
        <w:spacing w:before="0" w:beforeAutospacing="0" w:after="0" w:afterAutospacing="0"/>
        <w:jc w:val="both"/>
      </w:pPr>
    </w:p>
    <w:p w14:paraId="02025DA5" w14:textId="70B1D0CA" w:rsidR="007C5227" w:rsidRPr="00BA1E44" w:rsidRDefault="0092241A" w:rsidP="00BA1E44">
      <w:pPr>
        <w:pStyle w:val="NormalWeb"/>
        <w:spacing w:before="0" w:beforeAutospacing="0" w:after="0" w:afterAutospacing="0"/>
        <w:jc w:val="both"/>
      </w:pPr>
      <w:r>
        <w:t xml:space="preserve"> </w:t>
      </w:r>
      <w:r w:rsidR="002A5A29" w:rsidRPr="002A5A29">
        <w:rPr>
          <w:rFonts w:ascii="Calibri" w:hAnsi="Calibri" w:cs="Calibri"/>
          <w:color w:val="000000"/>
          <w:sz w:val="20"/>
          <w:szCs w:val="20"/>
        </w:rPr>
        <w:t> </w:t>
      </w:r>
    </w:p>
    <w:p w14:paraId="4AFD6724" w14:textId="69C58DD3" w:rsidR="0043566A" w:rsidRDefault="007C5227" w:rsidP="0043566A">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5ADED42F" w14:textId="77777777" w:rsidR="00531D98" w:rsidRDefault="00531D98" w:rsidP="0043566A">
      <w:pPr>
        <w:pStyle w:val="Textoindependiente"/>
        <w:rPr>
          <w:rFonts w:ascii="Arial" w:hAnsi="Arial" w:cs="Arial"/>
          <w:b/>
        </w:rPr>
      </w:pPr>
    </w:p>
    <w:p w14:paraId="63C83945" w14:textId="759B9F0E" w:rsidR="00531D98" w:rsidRPr="00531D98" w:rsidRDefault="00531D98" w:rsidP="00531D98">
      <w:pPr>
        <w:suppressAutoHyphens w:val="0"/>
        <w:jc w:val="both"/>
        <w:rPr>
          <w:lang w:val="es-CO" w:eastAsia="es-CO"/>
        </w:rPr>
      </w:pPr>
      <w:r w:rsidRPr="00531D98">
        <w:rPr>
          <w:rFonts w:ascii="Arial" w:hAnsi="Arial" w:cs="Arial"/>
          <w:color w:val="000000"/>
          <w:lang w:val="es-CO" w:eastAsia="es-CO"/>
        </w:rPr>
        <w:lastRenderedPageBreak/>
        <w:t>1. Realizar tareas de apoyo y asistencia en la recepción, radicación y control tanto digital como físico, de todos los documentos e informes del programa y los contratistas del mismo.</w:t>
      </w:r>
    </w:p>
    <w:p w14:paraId="1349E54F"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xml:space="preserve">- Brindé apoyo diligenciando el cuadro de control del </w:t>
      </w:r>
      <w:proofErr w:type="spellStart"/>
      <w:r w:rsidRPr="00531D98">
        <w:rPr>
          <w:rFonts w:ascii="Arial" w:hAnsi="Arial" w:cs="Arial"/>
          <w:color w:val="000000"/>
          <w:lang w:val="es-CO" w:eastAsia="es-CO"/>
        </w:rPr>
        <w:t>area</w:t>
      </w:r>
      <w:proofErr w:type="spellEnd"/>
      <w:r w:rsidRPr="00531D98">
        <w:rPr>
          <w:rFonts w:ascii="Arial" w:hAnsi="Arial" w:cs="Arial"/>
          <w:color w:val="000000"/>
          <w:lang w:val="es-CO" w:eastAsia="es-CO"/>
        </w:rPr>
        <w:t xml:space="preserve"> de deporte, para el</w:t>
      </w:r>
    </w:p>
    <w:p w14:paraId="14EEC7FE"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xml:space="preserve">seguimiento de cuentas de cobro del programa </w:t>
      </w:r>
      <w:proofErr w:type="spellStart"/>
      <w:r w:rsidRPr="00531D98">
        <w:rPr>
          <w:rFonts w:ascii="Arial" w:hAnsi="Arial" w:cs="Arial"/>
          <w:color w:val="000000"/>
          <w:lang w:val="es-CO" w:eastAsia="es-CO"/>
        </w:rPr>
        <w:t>deporvida</w:t>
      </w:r>
      <w:proofErr w:type="spellEnd"/>
    </w:p>
    <w:p w14:paraId="277B08E8" w14:textId="77777777" w:rsidR="00531D98" w:rsidRPr="00531D98" w:rsidRDefault="00531D98" w:rsidP="00531D98">
      <w:pPr>
        <w:suppressAutoHyphens w:val="0"/>
        <w:rPr>
          <w:lang w:val="es-CO" w:eastAsia="es-CO"/>
        </w:rPr>
      </w:pPr>
    </w:p>
    <w:p w14:paraId="57229E27" w14:textId="08BA98B3" w:rsidR="00531D98" w:rsidRPr="00531D98" w:rsidRDefault="00531D98" w:rsidP="00531D98">
      <w:pPr>
        <w:suppressAutoHyphens w:val="0"/>
        <w:jc w:val="both"/>
        <w:rPr>
          <w:lang w:val="es-CO" w:eastAsia="es-CO"/>
        </w:rPr>
      </w:pPr>
      <w:r w:rsidRPr="00531D98">
        <w:rPr>
          <w:rFonts w:ascii="Arial" w:hAnsi="Arial" w:cs="Arial"/>
          <w:color w:val="000000"/>
          <w:lang w:val="es-CO" w:eastAsia="es-CO"/>
        </w:rPr>
        <w:t>2.  Apoyar con la convocatoria, logística y asistencia de reuniones requeridas por el Programa y las propias del cargo.</w:t>
      </w:r>
    </w:p>
    <w:p w14:paraId="661A1588"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xml:space="preserve">- Asistí a la mesa de trabajo solicitada por el programa </w:t>
      </w:r>
      <w:proofErr w:type="spellStart"/>
      <w:r w:rsidRPr="00531D98">
        <w:rPr>
          <w:rFonts w:ascii="Arial" w:hAnsi="Arial" w:cs="Arial"/>
          <w:color w:val="000000"/>
          <w:lang w:val="es-CO" w:eastAsia="es-CO"/>
        </w:rPr>
        <w:t>Deporvida</w:t>
      </w:r>
      <w:proofErr w:type="spellEnd"/>
      <w:r w:rsidRPr="00531D98">
        <w:rPr>
          <w:rFonts w:ascii="Arial" w:hAnsi="Arial" w:cs="Arial"/>
          <w:color w:val="000000"/>
          <w:lang w:val="es-CO" w:eastAsia="es-CO"/>
        </w:rPr>
        <w:t>, donde se trataron</w:t>
      </w:r>
    </w:p>
    <w:p w14:paraId="11B8FAAB"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temas de distribución de los contratistas y las diferentes tareas a mejorar y desarrollar, acerca de las cuentas de cobro y documentación contractual.</w:t>
      </w:r>
    </w:p>
    <w:p w14:paraId="00753A0E" w14:textId="77777777" w:rsidR="00531D98" w:rsidRPr="00531D98" w:rsidRDefault="00531D98" w:rsidP="00531D98">
      <w:pPr>
        <w:suppressAutoHyphens w:val="0"/>
        <w:rPr>
          <w:lang w:val="es-CO" w:eastAsia="es-CO"/>
        </w:rPr>
      </w:pPr>
    </w:p>
    <w:p w14:paraId="51CEF327" w14:textId="59DCFAC2" w:rsidR="00531D98" w:rsidRPr="00531D98" w:rsidRDefault="00531D98" w:rsidP="00531D98">
      <w:pPr>
        <w:suppressAutoHyphens w:val="0"/>
        <w:jc w:val="both"/>
        <w:rPr>
          <w:lang w:val="es-CO" w:eastAsia="es-CO"/>
        </w:rPr>
      </w:pPr>
      <w:r w:rsidRPr="00531D98">
        <w:rPr>
          <w:rFonts w:ascii="Arial" w:hAnsi="Arial" w:cs="Arial"/>
          <w:color w:val="000000"/>
          <w:lang w:val="es-CO" w:eastAsia="es-CO"/>
        </w:rPr>
        <w:t>3. Realizar tareas de apoyo en las actividades operativas, logísticas o asistenciales de carácter misional del área de fomento en relación con las otras de la Secretaría de Deporte y la Recreación.</w:t>
      </w:r>
    </w:p>
    <w:p w14:paraId="0B531273"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Brindé apoyo en la organización y revisión de las cuentas de cobro de los contratistas</w:t>
      </w:r>
    </w:p>
    <w:p w14:paraId="0CF77788"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xml:space="preserve">del programa </w:t>
      </w:r>
      <w:proofErr w:type="spellStart"/>
      <w:r w:rsidRPr="00531D98">
        <w:rPr>
          <w:rFonts w:ascii="Arial" w:hAnsi="Arial" w:cs="Arial"/>
          <w:color w:val="000000"/>
          <w:lang w:val="es-CO" w:eastAsia="es-CO"/>
        </w:rPr>
        <w:t>deporvida</w:t>
      </w:r>
      <w:proofErr w:type="spellEnd"/>
      <w:r w:rsidRPr="00531D98">
        <w:rPr>
          <w:rFonts w:ascii="Arial" w:hAnsi="Arial" w:cs="Arial"/>
          <w:color w:val="000000"/>
          <w:lang w:val="es-CO" w:eastAsia="es-CO"/>
        </w:rPr>
        <w:t xml:space="preserve"> para su debido proceso de cobro.</w:t>
      </w:r>
    </w:p>
    <w:p w14:paraId="0CB16743" w14:textId="77777777" w:rsidR="00531D98" w:rsidRPr="00531D98" w:rsidRDefault="00531D98" w:rsidP="00531D98">
      <w:pPr>
        <w:suppressAutoHyphens w:val="0"/>
        <w:rPr>
          <w:lang w:val="es-CO" w:eastAsia="es-CO"/>
        </w:rPr>
      </w:pPr>
    </w:p>
    <w:p w14:paraId="1E752D35" w14:textId="700E45D0" w:rsidR="00531D98" w:rsidRPr="00531D98" w:rsidRDefault="00531D98" w:rsidP="00531D98">
      <w:pPr>
        <w:suppressAutoHyphens w:val="0"/>
        <w:jc w:val="both"/>
        <w:rPr>
          <w:lang w:val="es-CO" w:eastAsia="es-CO"/>
        </w:rPr>
      </w:pPr>
      <w:r w:rsidRPr="00531D98">
        <w:rPr>
          <w:rFonts w:ascii="Arial" w:hAnsi="Arial" w:cs="Arial"/>
          <w:color w:val="000000"/>
          <w:lang w:val="es-CO" w:eastAsia="es-CO"/>
        </w:rPr>
        <w:t>4. Realizar tareas de apoyo en la consolidación de informes o bases de datos de los eventos deportivos y/o recreativos en el marco del programa.</w:t>
      </w:r>
    </w:p>
    <w:p w14:paraId="10541A48"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No realicé esta actividad durante este periodo.</w:t>
      </w:r>
    </w:p>
    <w:p w14:paraId="0580EF56" w14:textId="77777777" w:rsidR="00531D98" w:rsidRPr="00531D98" w:rsidRDefault="00531D98" w:rsidP="00531D98">
      <w:pPr>
        <w:suppressAutoHyphens w:val="0"/>
        <w:rPr>
          <w:lang w:val="es-CO" w:eastAsia="es-CO"/>
        </w:rPr>
      </w:pPr>
    </w:p>
    <w:p w14:paraId="13BFA582" w14:textId="06304ECD" w:rsidR="00531D98" w:rsidRPr="00531D98" w:rsidRDefault="00531D98" w:rsidP="00531D98">
      <w:pPr>
        <w:suppressAutoHyphens w:val="0"/>
        <w:jc w:val="both"/>
        <w:rPr>
          <w:lang w:val="es-CO" w:eastAsia="es-CO"/>
        </w:rPr>
      </w:pPr>
      <w:r w:rsidRPr="00531D98">
        <w:rPr>
          <w:rFonts w:ascii="Arial" w:hAnsi="Arial" w:cs="Arial"/>
          <w:color w:val="000000"/>
          <w:lang w:val="es-CO" w:eastAsia="es-CO"/>
        </w:rPr>
        <w:t>5. Las demás relacionadas con el desarrollo del objeto contractual.</w:t>
      </w:r>
    </w:p>
    <w:p w14:paraId="3A3D38F4"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Realicé envío de correos electrónicos a contratistas asignados en aras de dar</w:t>
      </w:r>
    </w:p>
    <w:p w14:paraId="59BEC27A" w14:textId="22F50E73" w:rsidR="00531D98" w:rsidRDefault="00531D98" w:rsidP="00531D98">
      <w:pPr>
        <w:suppressAutoHyphens w:val="0"/>
        <w:jc w:val="both"/>
        <w:rPr>
          <w:rFonts w:ascii="Arial" w:hAnsi="Arial" w:cs="Arial"/>
          <w:color w:val="000000"/>
          <w:lang w:val="es-CO" w:eastAsia="es-CO"/>
        </w:rPr>
      </w:pPr>
      <w:r w:rsidRPr="00531D98">
        <w:rPr>
          <w:rFonts w:ascii="Arial" w:hAnsi="Arial" w:cs="Arial"/>
          <w:color w:val="000000"/>
          <w:lang w:val="es-CO" w:eastAsia="es-CO"/>
        </w:rPr>
        <w:t>orientación y responder inquietudes con referencia a la radicación de sus cuentas y documentos.</w:t>
      </w:r>
    </w:p>
    <w:p w14:paraId="2E382001" w14:textId="3A30921E" w:rsidR="00531D98" w:rsidRDefault="00531D98" w:rsidP="00531D98">
      <w:pPr>
        <w:suppressAutoHyphens w:val="0"/>
        <w:jc w:val="both"/>
        <w:rPr>
          <w:rFonts w:ascii="Arial" w:hAnsi="Arial" w:cs="Arial"/>
          <w:color w:val="000000"/>
          <w:lang w:val="es-CO" w:eastAsia="es-CO"/>
        </w:rPr>
      </w:pPr>
    </w:p>
    <w:p w14:paraId="7B5EF641" w14:textId="727623C3" w:rsidR="00531D98" w:rsidRDefault="00531D98" w:rsidP="00531D98">
      <w:pPr>
        <w:pStyle w:val="Textoindependiente"/>
        <w:rPr>
          <w:rFonts w:ascii="Arial" w:hAnsi="Arial" w:cs="Arial"/>
          <w:b/>
        </w:rPr>
      </w:pPr>
      <w:r w:rsidRPr="00A82B09">
        <w:rPr>
          <w:rFonts w:ascii="Arial" w:hAnsi="Arial" w:cs="Arial"/>
        </w:rPr>
        <w:t xml:space="preserve">Informe de gestión relacionada con la ejecución de la </w:t>
      </w:r>
      <w:r>
        <w:rPr>
          <w:rFonts w:ascii="Arial" w:hAnsi="Arial" w:cs="Arial"/>
          <w:b/>
        </w:rPr>
        <w:t xml:space="preserve">CUARTA </w:t>
      </w:r>
      <w:r w:rsidRPr="00A82B09">
        <w:rPr>
          <w:rFonts w:ascii="Arial" w:hAnsi="Arial" w:cs="Arial"/>
          <w:b/>
        </w:rPr>
        <w:t>CUOTA</w:t>
      </w:r>
    </w:p>
    <w:p w14:paraId="3946F450" w14:textId="7217804B" w:rsidR="00531D98" w:rsidRDefault="00531D98" w:rsidP="00531D98">
      <w:pPr>
        <w:pStyle w:val="Textoindependiente"/>
        <w:rPr>
          <w:rFonts w:ascii="Arial" w:hAnsi="Arial" w:cs="Arial"/>
          <w:b/>
        </w:rPr>
      </w:pPr>
    </w:p>
    <w:p w14:paraId="4C4C9F1F" w14:textId="23569936" w:rsidR="00531D98" w:rsidRPr="00531D98" w:rsidRDefault="00531D98" w:rsidP="00531D98">
      <w:pPr>
        <w:suppressAutoHyphens w:val="0"/>
        <w:jc w:val="both"/>
        <w:rPr>
          <w:lang w:val="es-CO" w:eastAsia="es-CO"/>
        </w:rPr>
      </w:pPr>
      <w:r w:rsidRPr="00531D98">
        <w:rPr>
          <w:rFonts w:ascii="Arial" w:hAnsi="Arial" w:cs="Arial"/>
          <w:color w:val="000000"/>
          <w:lang w:val="es-CO" w:eastAsia="es-CO"/>
        </w:rPr>
        <w:t>1. Realizar tareas de apoyo y asistencia en la recepción, radicación y control tanto digital como físico, de todos los documentos e informes del programa y los contratistas del mismo.</w:t>
      </w:r>
    </w:p>
    <w:p w14:paraId="32815210"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xml:space="preserve">- Brindé apoyo realizando tareas de apoyo y asistencia en la recepción, radicación y control de documentos e informes de contratistas asignados llevando el control en el drive asignado, se anexa </w:t>
      </w:r>
      <w:proofErr w:type="spellStart"/>
      <w:r w:rsidRPr="00531D98">
        <w:rPr>
          <w:rFonts w:ascii="Arial" w:hAnsi="Arial" w:cs="Arial"/>
          <w:color w:val="000000"/>
          <w:lang w:val="es-CO" w:eastAsia="es-CO"/>
        </w:rPr>
        <w:t>excel</w:t>
      </w:r>
      <w:proofErr w:type="spellEnd"/>
      <w:r w:rsidRPr="00531D98">
        <w:rPr>
          <w:rFonts w:ascii="Arial" w:hAnsi="Arial" w:cs="Arial"/>
          <w:color w:val="000000"/>
          <w:lang w:val="es-CO" w:eastAsia="es-CO"/>
        </w:rPr>
        <w:t xml:space="preserve"> descargado del drive, pantallazo de recepción de correos con </w:t>
      </w:r>
      <w:proofErr w:type="spellStart"/>
      <w:r w:rsidRPr="00531D98">
        <w:rPr>
          <w:rFonts w:ascii="Arial" w:hAnsi="Arial" w:cs="Arial"/>
          <w:color w:val="000000"/>
          <w:lang w:val="es-CO" w:eastAsia="es-CO"/>
        </w:rPr>
        <w:t>envio</w:t>
      </w:r>
      <w:proofErr w:type="spellEnd"/>
      <w:r w:rsidRPr="00531D98">
        <w:rPr>
          <w:rFonts w:ascii="Arial" w:hAnsi="Arial" w:cs="Arial"/>
          <w:color w:val="000000"/>
          <w:lang w:val="es-CO" w:eastAsia="es-CO"/>
        </w:rPr>
        <w:t xml:space="preserve"> de documentación para radicación de cuentas por parte de los contratistas</w:t>
      </w:r>
    </w:p>
    <w:p w14:paraId="2635F593" w14:textId="77777777" w:rsidR="00531D98" w:rsidRPr="00531D98" w:rsidRDefault="00531D98" w:rsidP="00531D98">
      <w:pPr>
        <w:suppressAutoHyphens w:val="0"/>
        <w:rPr>
          <w:lang w:val="es-CO" w:eastAsia="es-CO"/>
        </w:rPr>
      </w:pPr>
    </w:p>
    <w:p w14:paraId="4044914C" w14:textId="5DDE3CF0" w:rsidR="00531D98" w:rsidRPr="00531D98" w:rsidRDefault="00531D98" w:rsidP="00531D98">
      <w:pPr>
        <w:suppressAutoHyphens w:val="0"/>
        <w:jc w:val="both"/>
        <w:rPr>
          <w:lang w:val="es-CO" w:eastAsia="es-CO"/>
        </w:rPr>
      </w:pPr>
      <w:r w:rsidRPr="00531D98">
        <w:rPr>
          <w:rFonts w:ascii="Arial" w:hAnsi="Arial" w:cs="Arial"/>
          <w:color w:val="000000"/>
          <w:lang w:val="es-CO" w:eastAsia="es-CO"/>
        </w:rPr>
        <w:t>2.   Apoyar con la convocatoria, logística y asistencia de reuniones requeridas por el Programa y las propias del cargo.</w:t>
      </w:r>
    </w:p>
    <w:p w14:paraId="2186ED99"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No realicé esta actividad durante este periodo.</w:t>
      </w:r>
    </w:p>
    <w:p w14:paraId="5055CA04" w14:textId="77777777" w:rsidR="00531D98" w:rsidRPr="00531D98" w:rsidRDefault="00531D98" w:rsidP="00531D98">
      <w:pPr>
        <w:suppressAutoHyphens w:val="0"/>
        <w:rPr>
          <w:lang w:val="es-CO" w:eastAsia="es-CO"/>
        </w:rPr>
      </w:pPr>
    </w:p>
    <w:p w14:paraId="1047D05E" w14:textId="494A7128" w:rsidR="00531D98" w:rsidRPr="00531D98" w:rsidRDefault="00531D98" w:rsidP="00531D98">
      <w:pPr>
        <w:suppressAutoHyphens w:val="0"/>
        <w:jc w:val="both"/>
        <w:rPr>
          <w:lang w:val="es-CO" w:eastAsia="es-CO"/>
        </w:rPr>
      </w:pPr>
      <w:r w:rsidRPr="00531D98">
        <w:rPr>
          <w:rFonts w:ascii="Arial" w:hAnsi="Arial" w:cs="Arial"/>
          <w:color w:val="000000"/>
          <w:lang w:val="es-CO" w:eastAsia="es-CO"/>
        </w:rPr>
        <w:lastRenderedPageBreak/>
        <w:t>3. Realizar tareas de apoyo en las actividades operativas, logísticas o asistenciales de carácter misional del área de fomento en relación con las otras de la Secretaría de Deporte y la Recreación </w:t>
      </w:r>
    </w:p>
    <w:p w14:paraId="2E115115"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xml:space="preserve">- Brindé apoyo en el </w:t>
      </w:r>
      <w:proofErr w:type="spellStart"/>
      <w:r w:rsidRPr="00531D98">
        <w:rPr>
          <w:rFonts w:ascii="Arial" w:hAnsi="Arial" w:cs="Arial"/>
          <w:color w:val="000000"/>
          <w:lang w:val="es-CO" w:eastAsia="es-CO"/>
        </w:rPr>
        <w:t>envio</w:t>
      </w:r>
      <w:proofErr w:type="spellEnd"/>
      <w:r w:rsidRPr="00531D98">
        <w:rPr>
          <w:rFonts w:ascii="Arial" w:hAnsi="Arial" w:cs="Arial"/>
          <w:color w:val="000000"/>
          <w:lang w:val="es-CO" w:eastAsia="es-CO"/>
        </w:rPr>
        <w:t xml:space="preserve"> de correos </w:t>
      </w:r>
      <w:proofErr w:type="spellStart"/>
      <w:r w:rsidRPr="00531D98">
        <w:rPr>
          <w:rFonts w:ascii="Arial" w:hAnsi="Arial" w:cs="Arial"/>
          <w:color w:val="000000"/>
          <w:lang w:val="es-CO" w:eastAsia="es-CO"/>
        </w:rPr>
        <w:t>electronicos</w:t>
      </w:r>
      <w:proofErr w:type="spellEnd"/>
      <w:r w:rsidRPr="00531D98">
        <w:rPr>
          <w:rFonts w:ascii="Arial" w:hAnsi="Arial" w:cs="Arial"/>
          <w:color w:val="000000"/>
          <w:lang w:val="es-CO" w:eastAsia="es-CO"/>
        </w:rPr>
        <w:t xml:space="preserve"> a contratistas asignados para brindar la orientación oportuna y responder inquietudes con referencia a la radicación de sus cuentas y </w:t>
      </w:r>
      <w:proofErr w:type="spellStart"/>
      <w:r w:rsidRPr="00531D98">
        <w:rPr>
          <w:rFonts w:ascii="Arial" w:hAnsi="Arial" w:cs="Arial"/>
          <w:color w:val="000000"/>
          <w:lang w:val="es-CO" w:eastAsia="es-CO"/>
        </w:rPr>
        <w:t>demas</w:t>
      </w:r>
      <w:proofErr w:type="spellEnd"/>
      <w:r w:rsidRPr="00531D98">
        <w:rPr>
          <w:rFonts w:ascii="Arial" w:hAnsi="Arial" w:cs="Arial"/>
          <w:color w:val="000000"/>
          <w:lang w:val="es-CO" w:eastAsia="es-CO"/>
        </w:rPr>
        <w:t xml:space="preserve"> documentos, a </w:t>
      </w:r>
      <w:proofErr w:type="spellStart"/>
      <w:r w:rsidRPr="00531D98">
        <w:rPr>
          <w:rFonts w:ascii="Arial" w:hAnsi="Arial" w:cs="Arial"/>
          <w:color w:val="000000"/>
          <w:lang w:val="es-CO" w:eastAsia="es-CO"/>
        </w:rPr>
        <w:t>demas</w:t>
      </w:r>
      <w:proofErr w:type="spellEnd"/>
      <w:r w:rsidRPr="00531D98">
        <w:rPr>
          <w:rFonts w:ascii="Arial" w:hAnsi="Arial" w:cs="Arial"/>
          <w:color w:val="000000"/>
          <w:lang w:val="es-CO" w:eastAsia="es-CO"/>
        </w:rPr>
        <w:t xml:space="preserve"> retroalimentó en el chat virtual para dar información oportuna a los contratistas con referencia a las cuentas de cobro.</w:t>
      </w:r>
    </w:p>
    <w:p w14:paraId="69606F8A" w14:textId="77777777" w:rsidR="00531D98" w:rsidRPr="00531D98" w:rsidRDefault="00531D98" w:rsidP="00531D98">
      <w:pPr>
        <w:suppressAutoHyphens w:val="0"/>
        <w:rPr>
          <w:lang w:val="es-CO" w:eastAsia="es-CO"/>
        </w:rPr>
      </w:pPr>
    </w:p>
    <w:p w14:paraId="316D449C" w14:textId="0D61B97F" w:rsidR="00531D98" w:rsidRPr="00531D98" w:rsidRDefault="00531D98" w:rsidP="00531D98">
      <w:pPr>
        <w:suppressAutoHyphens w:val="0"/>
        <w:jc w:val="both"/>
        <w:rPr>
          <w:lang w:val="es-CO" w:eastAsia="es-CO"/>
        </w:rPr>
      </w:pPr>
      <w:r w:rsidRPr="00531D98">
        <w:rPr>
          <w:rFonts w:ascii="Arial" w:hAnsi="Arial" w:cs="Arial"/>
          <w:color w:val="000000"/>
          <w:lang w:val="es-CO" w:eastAsia="es-CO"/>
        </w:rPr>
        <w:t>4. Realizar tareas de apoyo en la consolidación de informes o bases de datos de los eventos deportivos y/o recreativos en el marco del programa.</w:t>
      </w:r>
    </w:p>
    <w:p w14:paraId="47EDF242"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No realicé esta actividad durante este periodo.</w:t>
      </w:r>
    </w:p>
    <w:p w14:paraId="0E73A2CC" w14:textId="77777777" w:rsidR="00531D98" w:rsidRPr="00531D98" w:rsidRDefault="00531D98" w:rsidP="00531D98">
      <w:pPr>
        <w:suppressAutoHyphens w:val="0"/>
        <w:rPr>
          <w:lang w:val="es-CO" w:eastAsia="es-CO"/>
        </w:rPr>
      </w:pPr>
    </w:p>
    <w:p w14:paraId="7F09E64B" w14:textId="5B3DB760" w:rsidR="00531D98" w:rsidRPr="00531D98" w:rsidRDefault="00531D98" w:rsidP="00531D98">
      <w:pPr>
        <w:suppressAutoHyphens w:val="0"/>
        <w:jc w:val="both"/>
        <w:rPr>
          <w:lang w:val="es-CO" w:eastAsia="es-CO"/>
        </w:rPr>
      </w:pPr>
      <w:r w:rsidRPr="00531D98">
        <w:rPr>
          <w:rFonts w:ascii="Arial" w:hAnsi="Arial" w:cs="Arial"/>
          <w:color w:val="000000"/>
          <w:lang w:val="es-CO" w:eastAsia="es-CO"/>
        </w:rPr>
        <w:t>5. Las demás relacionadas con el desarrollo del objeto contractual</w:t>
      </w:r>
    </w:p>
    <w:p w14:paraId="39D4CD19" w14:textId="77777777" w:rsidR="00531D98" w:rsidRPr="00531D98" w:rsidRDefault="00531D98" w:rsidP="00531D98">
      <w:pPr>
        <w:suppressAutoHyphens w:val="0"/>
        <w:jc w:val="both"/>
        <w:rPr>
          <w:lang w:val="es-CO" w:eastAsia="es-CO"/>
        </w:rPr>
      </w:pPr>
      <w:r w:rsidRPr="00531D98">
        <w:rPr>
          <w:rFonts w:ascii="Arial" w:hAnsi="Arial" w:cs="Arial"/>
          <w:color w:val="000000"/>
          <w:lang w:val="es-CO" w:eastAsia="es-CO"/>
        </w:rPr>
        <w:t xml:space="preserve">- Brindé apoyo en la organización y revisión de las cuentas de cobro de los contratistas del programa </w:t>
      </w:r>
      <w:proofErr w:type="spellStart"/>
      <w:r w:rsidRPr="00531D98">
        <w:rPr>
          <w:rFonts w:ascii="Arial" w:hAnsi="Arial" w:cs="Arial"/>
          <w:color w:val="000000"/>
          <w:lang w:val="es-CO" w:eastAsia="es-CO"/>
        </w:rPr>
        <w:t>deporvida</w:t>
      </w:r>
      <w:proofErr w:type="spellEnd"/>
      <w:r w:rsidRPr="00531D98">
        <w:rPr>
          <w:rFonts w:ascii="Arial" w:hAnsi="Arial" w:cs="Arial"/>
          <w:color w:val="000000"/>
          <w:lang w:val="es-CO" w:eastAsia="es-CO"/>
        </w:rPr>
        <w:t xml:space="preserve"> para su debido proceso de cobro.</w:t>
      </w:r>
    </w:p>
    <w:p w14:paraId="0AA1B848" w14:textId="77777777" w:rsidR="00531D98" w:rsidRDefault="00531D98" w:rsidP="00531D98">
      <w:pPr>
        <w:pStyle w:val="Textoindependiente"/>
        <w:rPr>
          <w:rFonts w:ascii="Arial" w:hAnsi="Arial" w:cs="Arial"/>
          <w:b/>
        </w:rPr>
      </w:pPr>
    </w:p>
    <w:p w14:paraId="07AC3E24" w14:textId="5BF92AA1" w:rsidR="00817275" w:rsidRDefault="00817275" w:rsidP="0043566A">
      <w:pPr>
        <w:pStyle w:val="Textoindependiente"/>
        <w:rPr>
          <w:rFonts w:ascii="Arial" w:hAnsi="Arial" w:cs="Arial"/>
          <w:bCs/>
        </w:rPr>
      </w:pPr>
    </w:p>
    <w:p w14:paraId="19A4C868" w14:textId="77777777" w:rsidR="0043566A" w:rsidRDefault="0043566A" w:rsidP="0043566A">
      <w:pPr>
        <w:suppressAutoHyphens w:val="0"/>
        <w:jc w:val="both"/>
        <w:rPr>
          <w:rFonts w:ascii="Arial" w:hAnsi="Arial" w:cs="Arial"/>
        </w:rPr>
      </w:pPr>
      <w:r w:rsidRPr="00A82B09">
        <w:rPr>
          <w:rFonts w:ascii="Arial" w:hAnsi="Arial" w:cs="Arial"/>
        </w:rPr>
        <w:t xml:space="preserve">Para constancia de lo anterior, se firma en Santiago de Cali a los </w:t>
      </w:r>
      <w:r>
        <w:rPr>
          <w:rFonts w:ascii="Arial" w:hAnsi="Arial" w:cs="Arial"/>
        </w:rPr>
        <w:t xml:space="preserve">25 </w:t>
      </w:r>
      <w:r w:rsidRPr="00A82B09">
        <w:rPr>
          <w:rFonts w:ascii="Arial" w:hAnsi="Arial" w:cs="Arial"/>
        </w:rPr>
        <w:t xml:space="preserve">días del mes de </w:t>
      </w:r>
      <w:r>
        <w:rPr>
          <w:rFonts w:ascii="Arial" w:hAnsi="Arial" w:cs="Arial"/>
        </w:rPr>
        <w:t>abril</w:t>
      </w:r>
      <w:r w:rsidRPr="00A82B09">
        <w:rPr>
          <w:rFonts w:ascii="Arial" w:hAnsi="Arial" w:cs="Arial"/>
        </w:rPr>
        <w:t xml:space="preserve"> de 202</w:t>
      </w:r>
      <w:r>
        <w:rPr>
          <w:rFonts w:ascii="Arial" w:hAnsi="Arial" w:cs="Arial"/>
        </w:rPr>
        <w:t>5</w:t>
      </w:r>
    </w:p>
    <w:p w14:paraId="61A8EA36" w14:textId="77777777" w:rsidR="0043566A" w:rsidRDefault="0043566A" w:rsidP="0043566A">
      <w:pPr>
        <w:suppressAutoHyphens w:val="0"/>
        <w:jc w:val="both"/>
        <w:rPr>
          <w:rFonts w:ascii="Arial" w:hAnsi="Arial" w:cs="Arial"/>
        </w:rPr>
      </w:pPr>
    </w:p>
    <w:p w14:paraId="282E0ECF" w14:textId="77777777" w:rsidR="0043566A" w:rsidRDefault="0043566A" w:rsidP="0043566A">
      <w:pPr>
        <w:suppressAutoHyphens w:val="0"/>
        <w:jc w:val="both"/>
        <w:rPr>
          <w:rFonts w:ascii="Arial" w:hAnsi="Arial" w:cs="Arial"/>
        </w:rPr>
      </w:pPr>
      <w:r>
        <w:rPr>
          <w:rFonts w:ascii="Arial" w:hAnsi="Arial" w:cs="Arial"/>
        </w:rPr>
        <w:t>Atentamente,</w:t>
      </w:r>
    </w:p>
    <w:p w14:paraId="09FAD1FA" w14:textId="011F4ED8" w:rsidR="0043566A" w:rsidRDefault="00531D98" w:rsidP="0043566A">
      <w:pPr>
        <w:suppressAutoHyphens w:val="0"/>
        <w:jc w:val="both"/>
        <w:rPr>
          <w:rFonts w:ascii="Arial" w:hAnsi="Arial" w:cs="Arial"/>
        </w:rPr>
      </w:pPr>
      <w:r w:rsidRPr="00531D98">
        <w:rPr>
          <w:rFonts w:ascii="Arial" w:hAnsi="Arial" w:cs="Arial"/>
          <w:color w:val="000000"/>
        </w:rPr>
        <w:drawing>
          <wp:anchor distT="0" distB="0" distL="114300" distR="114300" simplePos="0" relativeHeight="251658240" behindDoc="0" locked="0" layoutInCell="1" allowOverlap="1" wp14:anchorId="43B9C065" wp14:editId="2920622D">
            <wp:simplePos x="0" y="0"/>
            <wp:positionH relativeFrom="margin">
              <wp:align>left</wp:align>
            </wp:positionH>
            <wp:positionV relativeFrom="paragraph">
              <wp:posOffset>263525</wp:posOffset>
            </wp:positionV>
            <wp:extent cx="1400175" cy="306070"/>
            <wp:effectExtent l="0" t="0" r="9525"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00175" cy="306070"/>
                    </a:xfrm>
                    <a:prstGeom prst="rect">
                      <a:avLst/>
                    </a:prstGeom>
                  </pic:spPr>
                </pic:pic>
              </a:graphicData>
            </a:graphic>
            <wp14:sizeRelH relativeFrom="page">
              <wp14:pctWidth>0</wp14:pctWidth>
            </wp14:sizeRelH>
            <wp14:sizeRelV relativeFrom="page">
              <wp14:pctHeight>0</wp14:pctHeight>
            </wp14:sizeRelV>
          </wp:anchor>
        </w:drawing>
      </w:r>
    </w:p>
    <w:p w14:paraId="74EE6AA6" w14:textId="77777777" w:rsidR="0043566A" w:rsidRDefault="0043566A">
      <w:r>
        <w:rPr>
          <w:rFonts w:ascii="Arial" w:hAnsi="Arial" w:cs="Arial"/>
          <w:color w:val="000000"/>
        </w:rPr>
        <w:t>_____________________________</w:t>
      </w:r>
    </w:p>
    <w:p w14:paraId="5A465E25" w14:textId="329293E8" w:rsidR="0043566A" w:rsidRDefault="00531D98" w:rsidP="0043566A">
      <w:pPr>
        <w:pStyle w:val="Textoindependiente"/>
        <w:rPr>
          <w:rFonts w:ascii="Arial" w:hAnsi="Arial" w:cs="Arial"/>
          <w:color w:val="000000"/>
        </w:rPr>
      </w:pPr>
      <w:bookmarkStart w:id="0" w:name="_GoBack"/>
      <w:r>
        <w:rPr>
          <w:rFonts w:ascii="Arial" w:hAnsi="Arial" w:cs="Arial"/>
          <w:color w:val="000000"/>
          <w:sz w:val="22"/>
          <w:szCs w:val="22"/>
        </w:rPr>
        <w:t>LINA MARCELA GALLEGO MARTINEZ</w:t>
      </w:r>
      <w:r w:rsidR="00216C8F">
        <w:rPr>
          <w:rFonts w:ascii="Arial" w:hAnsi="Arial" w:cs="Arial"/>
          <w:color w:val="000000"/>
        </w:rPr>
        <w:br/>
      </w:r>
      <w:bookmarkEnd w:id="0"/>
      <w:r w:rsidR="000E65FA">
        <w:rPr>
          <w:rFonts w:ascii="Arial" w:hAnsi="Arial" w:cs="Arial"/>
          <w:color w:val="000000"/>
        </w:rPr>
        <w:t xml:space="preserve">CEDULA </w:t>
      </w:r>
      <w:r>
        <w:rPr>
          <w:rFonts w:ascii="Arial" w:hAnsi="Arial" w:cs="Arial"/>
          <w:color w:val="000000"/>
          <w:sz w:val="22"/>
          <w:szCs w:val="22"/>
        </w:rPr>
        <w:t>1.143.987.738</w:t>
      </w:r>
    </w:p>
    <w:p w14:paraId="147406D7" w14:textId="68736B9B" w:rsidR="0043566A" w:rsidRDefault="0043566A" w:rsidP="0043566A">
      <w:pPr>
        <w:pStyle w:val="Textoindependiente"/>
        <w:rPr>
          <w:rFonts w:ascii="Arial" w:hAnsi="Arial" w:cs="Arial"/>
          <w:color w:val="000000"/>
        </w:rPr>
      </w:pPr>
      <w:r>
        <w:rPr>
          <w:rFonts w:ascii="Arial" w:hAnsi="Arial" w:cs="Arial"/>
          <w:color w:val="000000"/>
        </w:rPr>
        <w:t>CONTRATISTA</w:t>
      </w:r>
    </w:p>
    <w:p w14:paraId="61F73120" w14:textId="77777777" w:rsidR="0043566A" w:rsidRPr="00A82B09" w:rsidRDefault="0043566A" w:rsidP="0043566A">
      <w:pPr>
        <w:pStyle w:val="Textoindependiente"/>
        <w:rPr>
          <w:rFonts w:ascii="Arial" w:hAnsi="Arial" w:cs="Arial"/>
          <w:color w:val="000000"/>
        </w:rPr>
      </w:pPr>
    </w:p>
    <w:p w14:paraId="0A1D1496" w14:textId="0DA61317" w:rsidR="0043566A" w:rsidRPr="00A82B09" w:rsidRDefault="0043566A" w:rsidP="0043566A">
      <w:pPr>
        <w:pStyle w:val="Textoindependiente"/>
        <w:jc w:val="center"/>
        <w:rPr>
          <w:rFonts w:ascii="Arial" w:hAnsi="Arial" w:cs="Arial"/>
        </w:rPr>
      </w:pPr>
      <w:r>
        <w:rPr>
          <w:rFonts w:ascii="Arial" w:hAnsi="Arial" w:cs="Arial"/>
          <w:color w:val="000000"/>
        </w:rPr>
        <w:t xml:space="preserve"> </w:t>
      </w:r>
    </w:p>
    <w:p w14:paraId="3C5EBDD1" w14:textId="77777777" w:rsidR="0043566A" w:rsidRPr="0043566A" w:rsidRDefault="0043566A" w:rsidP="0043566A">
      <w:pPr>
        <w:pStyle w:val="Textoindependiente"/>
        <w:rPr>
          <w:rFonts w:ascii="Arial" w:hAnsi="Arial" w:cs="Arial"/>
          <w:bCs/>
        </w:rPr>
      </w:pPr>
    </w:p>
    <w:p w14:paraId="28BFC9DB" w14:textId="77C2CE7C" w:rsidR="0092241A" w:rsidRPr="0043566A" w:rsidRDefault="0043566A" w:rsidP="0092241A">
      <w:pPr>
        <w:pStyle w:val="Default"/>
        <w:rPr>
          <w:bCs/>
          <w:sz w:val="23"/>
          <w:szCs w:val="23"/>
        </w:rPr>
      </w:pPr>
      <w:r w:rsidRPr="0043566A">
        <w:rPr>
          <w:bCs/>
          <w:sz w:val="23"/>
          <w:szCs w:val="23"/>
        </w:rPr>
        <w:t xml:space="preserve"> </w:t>
      </w:r>
    </w:p>
    <w:p w14:paraId="4EE9AC68" w14:textId="77777777" w:rsidR="0092241A" w:rsidRDefault="0092241A" w:rsidP="0092241A">
      <w:pPr>
        <w:pStyle w:val="Default"/>
        <w:rPr>
          <w:sz w:val="23"/>
          <w:szCs w:val="23"/>
        </w:rPr>
      </w:pPr>
    </w:p>
    <w:p w14:paraId="4C607600" w14:textId="30AE3448" w:rsidR="0043566A" w:rsidRDefault="0043566A" w:rsidP="0092241A">
      <w:pPr>
        <w:pStyle w:val="Default"/>
        <w:rPr>
          <w:sz w:val="23"/>
          <w:szCs w:val="23"/>
        </w:rPr>
      </w:pPr>
    </w:p>
    <w:p w14:paraId="2CE20695" w14:textId="77777777" w:rsidR="0092241A" w:rsidRDefault="0092241A" w:rsidP="0092241A">
      <w:pPr>
        <w:pStyle w:val="Default"/>
        <w:pageBreakBefore/>
        <w:rPr>
          <w:sz w:val="23"/>
          <w:szCs w:val="23"/>
        </w:rPr>
      </w:pPr>
    </w:p>
    <w:p w14:paraId="3CEE18AB" w14:textId="153521DA" w:rsidR="00A82B09" w:rsidRDefault="00A82B09">
      <w:pPr>
        <w:pStyle w:val="Textoindependiente"/>
        <w:rPr>
          <w:rFonts w:ascii="Arial" w:hAnsi="Arial" w:cs="Arial"/>
          <w:b/>
        </w:rPr>
      </w:pPr>
    </w:p>
    <w:p w14:paraId="20C258A9" w14:textId="1CE9E4A0" w:rsidR="00411132" w:rsidRDefault="002020A3" w:rsidP="002020A3">
      <w:pPr>
        <w:suppressAutoHyphens w:val="0"/>
        <w:jc w:val="both"/>
        <w:rPr>
          <w:rFonts w:ascii="Arial" w:hAnsi="Arial" w:cs="Arial"/>
        </w:rPr>
      </w:pPr>
      <w:r w:rsidRPr="00A82B09">
        <w:rPr>
          <w:rFonts w:ascii="Arial" w:hAnsi="Arial" w:cs="Arial"/>
        </w:rPr>
        <w:t xml:space="preserve">Para constancia de lo anterior, se firma en Santiago de Cali a los </w:t>
      </w:r>
      <w:r w:rsidR="006A2B9C">
        <w:rPr>
          <w:rFonts w:ascii="Arial" w:hAnsi="Arial" w:cs="Arial"/>
        </w:rPr>
        <w:t>2</w:t>
      </w:r>
      <w:r w:rsidR="0084763A">
        <w:rPr>
          <w:rFonts w:ascii="Arial" w:hAnsi="Arial" w:cs="Arial"/>
        </w:rPr>
        <w:t xml:space="preserve">5 </w:t>
      </w:r>
      <w:r w:rsidRPr="00A82B09">
        <w:rPr>
          <w:rFonts w:ascii="Arial" w:hAnsi="Arial" w:cs="Arial"/>
        </w:rPr>
        <w:t xml:space="preserve">días del mes de </w:t>
      </w:r>
      <w:r w:rsidR="006A2B9C">
        <w:rPr>
          <w:rFonts w:ascii="Arial" w:hAnsi="Arial" w:cs="Arial"/>
        </w:rPr>
        <w:t>abril</w:t>
      </w:r>
      <w:r w:rsidRPr="00A82B09">
        <w:rPr>
          <w:rFonts w:ascii="Arial" w:hAnsi="Arial" w:cs="Arial"/>
        </w:rPr>
        <w:t xml:space="preserve"> de 202</w:t>
      </w:r>
      <w:r w:rsidR="0084763A">
        <w:rPr>
          <w:rFonts w:ascii="Arial" w:hAnsi="Arial" w:cs="Arial"/>
        </w:rPr>
        <w:t>5</w:t>
      </w:r>
    </w:p>
    <w:p w14:paraId="08BBF710" w14:textId="603B0F9B" w:rsidR="006A2B9C" w:rsidRDefault="006A2B9C" w:rsidP="002020A3">
      <w:pPr>
        <w:suppressAutoHyphens w:val="0"/>
        <w:jc w:val="both"/>
        <w:rPr>
          <w:rFonts w:ascii="Arial" w:hAnsi="Arial" w:cs="Arial"/>
        </w:rPr>
      </w:pPr>
    </w:p>
    <w:p w14:paraId="5B23CD60" w14:textId="5CA5A340" w:rsidR="006A2B9C" w:rsidRDefault="006A2B9C" w:rsidP="002020A3">
      <w:pPr>
        <w:suppressAutoHyphens w:val="0"/>
        <w:jc w:val="both"/>
        <w:rPr>
          <w:rFonts w:ascii="Arial" w:hAnsi="Arial" w:cs="Arial"/>
        </w:rPr>
      </w:pPr>
      <w:r>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695CE790" w14:textId="77777777" w:rsidR="006A2B9C" w:rsidRPr="00A82B09" w:rsidRDefault="006A2B9C" w:rsidP="002020A3">
      <w:pPr>
        <w:suppressAutoHyphens w:val="0"/>
        <w:jc w:val="both"/>
        <w:rPr>
          <w:rFonts w:ascii="Arial" w:hAnsi="Arial" w:cs="Arial"/>
        </w:rPr>
      </w:pPr>
    </w:p>
    <w:p w14:paraId="482DB01D" w14:textId="77777777" w:rsidR="006E3A73" w:rsidRDefault="006E3A73" w:rsidP="006F2DEB">
      <w:pPr>
        <w:pStyle w:val="Textoindependiente"/>
        <w:rPr>
          <w:rFonts w:ascii="Arial" w:hAnsi="Arial" w:cs="Arial"/>
          <w:color w:val="000000"/>
        </w:rPr>
      </w:pPr>
    </w:p>
    <w:p w14:paraId="2A5FA02D" w14:textId="708A1898" w:rsidR="006E3A73" w:rsidRDefault="006E3A73" w:rsidP="006F2DEB">
      <w:pPr>
        <w:pStyle w:val="Textoindependiente"/>
        <w:rPr>
          <w:rFonts w:ascii="Arial" w:hAnsi="Arial" w:cs="Arial"/>
          <w:color w:val="000000"/>
        </w:rPr>
      </w:pPr>
    </w:p>
    <w:p w14:paraId="5AD013D9" w14:textId="66A3862F" w:rsidR="004802B0" w:rsidRPr="00A82B09" w:rsidRDefault="00D743F1" w:rsidP="006F2DEB">
      <w:pPr>
        <w:pStyle w:val="Textoindependiente"/>
        <w:rPr>
          <w:rFonts w:ascii="Arial" w:hAnsi="Arial" w:cs="Arial"/>
          <w:color w:val="000000"/>
        </w:rPr>
      </w:pPr>
      <w:r w:rsidRPr="00A82B09">
        <w:rPr>
          <w:rFonts w:ascii="Arial" w:hAnsi="Arial" w:cs="Arial"/>
          <w:color w:val="000000"/>
        </w:rPr>
        <w:t>_____________________________</w:t>
      </w:r>
    </w:p>
    <w:p w14:paraId="7B965E78" w14:textId="31035622" w:rsidR="0063798C" w:rsidRPr="00A82B09" w:rsidRDefault="00BA1E44" w:rsidP="00623F85">
      <w:pPr>
        <w:pStyle w:val="Textoindependiente"/>
        <w:shd w:val="clear" w:color="auto" w:fill="FFFF00"/>
        <w:jc w:val="center"/>
        <w:rPr>
          <w:rFonts w:ascii="Arial" w:hAnsi="Arial" w:cs="Arial"/>
          <w:b/>
          <w:color w:val="000000"/>
        </w:rPr>
      </w:pPr>
      <w:r>
        <w:rPr>
          <w:rFonts w:ascii="Arial" w:hAnsi="Arial" w:cs="Arial"/>
          <w:color w:val="000000"/>
        </w:rPr>
        <w:t>XXXXXXXXXXXXXXXXXXXXXXX</w:t>
      </w:r>
    </w:p>
    <w:p w14:paraId="52B31E59" w14:textId="0F64C1DC" w:rsidR="003A55A7" w:rsidRPr="00A82B09" w:rsidRDefault="00D743F1" w:rsidP="00623F85">
      <w:pPr>
        <w:pStyle w:val="Textoindependiente"/>
        <w:jc w:val="center"/>
        <w:rPr>
          <w:rFonts w:ascii="Arial" w:hAnsi="Arial" w:cs="Arial"/>
          <w:color w:val="000000"/>
        </w:rPr>
      </w:pPr>
      <w:r w:rsidRPr="00A82B09">
        <w:rPr>
          <w:rFonts w:ascii="Arial" w:hAnsi="Arial" w:cs="Arial"/>
          <w:color w:val="000000"/>
        </w:rPr>
        <w:t>CEDULA</w:t>
      </w:r>
      <w:r w:rsidR="0074664D" w:rsidRPr="00A82B09">
        <w:rPr>
          <w:rFonts w:ascii="Arial" w:hAnsi="Arial" w:cs="Arial"/>
          <w:color w:val="000000"/>
        </w:rPr>
        <w:t xml:space="preserve"> </w:t>
      </w:r>
      <w:r w:rsidR="00BA1E44" w:rsidRPr="00BA1E44">
        <w:rPr>
          <w:rFonts w:ascii="Arial" w:hAnsi="Arial" w:cs="Arial"/>
          <w:color w:val="000000"/>
          <w:shd w:val="clear" w:color="auto" w:fill="FFFF00"/>
        </w:rPr>
        <w:t>XXXXXXXXXXX</w:t>
      </w:r>
    </w:p>
    <w:p w14:paraId="3CA026CE" w14:textId="276DCD6B" w:rsidR="00B10B35" w:rsidRPr="00A82B09" w:rsidRDefault="00CA5E7F" w:rsidP="00623F85">
      <w:pPr>
        <w:pStyle w:val="Textoindependiente"/>
        <w:jc w:val="center"/>
        <w:rPr>
          <w:rFonts w:ascii="Arial" w:hAnsi="Arial" w:cs="Arial"/>
        </w:rPr>
      </w:pPr>
      <w:r w:rsidRPr="00A82B09">
        <w:rPr>
          <w:rFonts w:ascii="Arial" w:hAnsi="Arial" w:cs="Arial"/>
        </w:rPr>
        <w:t>CONTRATISTA</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411B7" w14:textId="77777777" w:rsidR="00023D3F" w:rsidRDefault="00023D3F">
      <w:r>
        <w:separator/>
      </w:r>
    </w:p>
  </w:endnote>
  <w:endnote w:type="continuationSeparator" w:id="0">
    <w:p w14:paraId="7743C051" w14:textId="77777777" w:rsidR="00023D3F" w:rsidRDefault="0002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80077" w14:textId="77777777" w:rsidR="00023D3F" w:rsidRDefault="00023D3F">
      <w:r>
        <w:separator/>
      </w:r>
    </w:p>
  </w:footnote>
  <w:footnote w:type="continuationSeparator" w:id="0">
    <w:p w14:paraId="3C228624" w14:textId="77777777" w:rsidR="00023D3F" w:rsidRDefault="00023D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57168316"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531D98">
      <w:rPr>
        <w:rFonts w:ascii="Arial" w:hAnsi="Arial" w:cs="Arial"/>
        <w:b/>
        <w:bCs/>
        <w:lang w:val="es-MX"/>
      </w:rPr>
      <w:t>.0065</w:t>
    </w:r>
    <w:r w:rsidR="0084763A">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9BE2048"/>
    <w:multiLevelType w:val="multilevel"/>
    <w:tmpl w:val="38E40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8F803DA"/>
    <w:multiLevelType w:val="multilevel"/>
    <w:tmpl w:val="04AEFF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491E7C"/>
    <w:multiLevelType w:val="multilevel"/>
    <w:tmpl w:val="77DEE4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1F2EF5"/>
    <w:multiLevelType w:val="multilevel"/>
    <w:tmpl w:val="4210F0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65E1139"/>
    <w:multiLevelType w:val="multilevel"/>
    <w:tmpl w:val="DAC426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B47C43"/>
    <w:multiLevelType w:val="hybridMultilevel"/>
    <w:tmpl w:val="20F6C32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4"/>
  </w:num>
  <w:num w:numId="4">
    <w:abstractNumId w:val="2"/>
  </w:num>
  <w:num w:numId="5">
    <w:abstractNumId w:val="0"/>
  </w:num>
  <w:num w:numId="6">
    <w:abstractNumId w:val="10"/>
  </w:num>
  <w:num w:numId="7">
    <w:abstractNumId w:val="26"/>
  </w:num>
  <w:num w:numId="8">
    <w:abstractNumId w:val="23"/>
  </w:num>
  <w:num w:numId="9">
    <w:abstractNumId w:val="18"/>
  </w:num>
  <w:num w:numId="10">
    <w:abstractNumId w:val="15"/>
  </w:num>
  <w:num w:numId="11">
    <w:abstractNumId w:val="3"/>
  </w:num>
  <w:num w:numId="12">
    <w:abstractNumId w:val="14"/>
  </w:num>
  <w:num w:numId="13">
    <w:abstractNumId w:val="27"/>
  </w:num>
  <w:num w:numId="14">
    <w:abstractNumId w:val="12"/>
  </w:num>
  <w:num w:numId="15">
    <w:abstractNumId w:val="13"/>
  </w:num>
  <w:num w:numId="16">
    <w:abstractNumId w:val="11"/>
    <w:lvlOverride w:ilvl="0">
      <w:lvl w:ilvl="0">
        <w:numFmt w:val="decimal"/>
        <w:lvlText w:val="%1."/>
        <w:lvlJc w:val="left"/>
      </w:lvl>
    </w:lvlOverride>
  </w:num>
  <w:num w:numId="17">
    <w:abstractNumId w:val="17"/>
    <w:lvlOverride w:ilvl="0">
      <w:lvl w:ilvl="0">
        <w:numFmt w:val="decimal"/>
        <w:lvlText w:val="%1."/>
        <w:lvlJc w:val="left"/>
      </w:lvl>
    </w:lvlOverride>
  </w:num>
  <w:num w:numId="18">
    <w:abstractNumId w:val="22"/>
    <w:lvlOverride w:ilvl="0">
      <w:lvl w:ilvl="0">
        <w:numFmt w:val="decimal"/>
        <w:lvlText w:val="%1."/>
        <w:lvlJc w:val="left"/>
      </w:lvl>
    </w:lvlOverride>
  </w:num>
  <w:num w:numId="19">
    <w:abstractNumId w:val="28"/>
    <w:lvlOverride w:ilvl="0">
      <w:lvl w:ilvl="0">
        <w:numFmt w:val="decimal"/>
        <w:lvlText w:val="%1."/>
        <w:lvlJc w:val="left"/>
      </w:lvl>
    </w:lvlOverride>
  </w:num>
  <w:num w:numId="20">
    <w:abstractNumId w:val="25"/>
  </w:num>
  <w:num w:numId="21">
    <w:abstractNumId w:val="16"/>
  </w:num>
  <w:num w:numId="22">
    <w:abstractNumId w:val="20"/>
    <w:lvlOverride w:ilvl="0">
      <w:lvl w:ilvl="0">
        <w:numFmt w:val="decimal"/>
        <w:lvlText w:val="%1."/>
        <w:lvlJc w:val="left"/>
      </w:lvl>
    </w:lvlOverride>
  </w:num>
  <w:num w:numId="23">
    <w:abstractNumId w:val="24"/>
    <w:lvlOverride w:ilvl="0">
      <w:lvl w:ilvl="0">
        <w:numFmt w:val="decimal"/>
        <w:lvlText w:val="%1."/>
        <w:lvlJc w:val="left"/>
      </w:lvl>
    </w:lvlOverride>
  </w:num>
  <w:num w:numId="24">
    <w:abstractNumId w:val="19"/>
    <w:lvlOverride w:ilvl="0">
      <w:lvl w:ilvl="0">
        <w:numFmt w:val="decimal"/>
        <w:lvlText w:val="%1."/>
        <w:lvlJc w:val="left"/>
      </w:lvl>
    </w:lvlOverride>
  </w:num>
  <w:num w:numId="25">
    <w:abstractNumId w:val="21"/>
    <w:lvlOverride w:ilvl="0">
      <w:lvl w:ilvl="0">
        <w:numFmt w:val="decimal"/>
        <w:lvlText w:val="%1."/>
        <w:lvlJc w:val="left"/>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ES"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s-CO"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15"/>
    <w:rsid w:val="000005A3"/>
    <w:rsid w:val="00002873"/>
    <w:rsid w:val="00010B11"/>
    <w:rsid w:val="00016413"/>
    <w:rsid w:val="00017D18"/>
    <w:rsid w:val="00020B82"/>
    <w:rsid w:val="00023D3F"/>
    <w:rsid w:val="00024114"/>
    <w:rsid w:val="00024DED"/>
    <w:rsid w:val="000315D1"/>
    <w:rsid w:val="000315DA"/>
    <w:rsid w:val="00032343"/>
    <w:rsid w:val="00032F22"/>
    <w:rsid w:val="00035031"/>
    <w:rsid w:val="0003614B"/>
    <w:rsid w:val="00036844"/>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65FA"/>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16C8F"/>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66A"/>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98"/>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57A01"/>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3F85"/>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55F1"/>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17275"/>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053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017"/>
    <w:rsid w:val="0092241A"/>
    <w:rsid w:val="00924428"/>
    <w:rsid w:val="009263D8"/>
    <w:rsid w:val="00932A03"/>
    <w:rsid w:val="0093401E"/>
    <w:rsid w:val="009367CA"/>
    <w:rsid w:val="00936855"/>
    <w:rsid w:val="009415A3"/>
    <w:rsid w:val="00941948"/>
    <w:rsid w:val="0094392B"/>
    <w:rsid w:val="00944A81"/>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B80"/>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58EA"/>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1719"/>
    <w:rsid w:val="00C8314F"/>
    <w:rsid w:val="00C84C41"/>
    <w:rsid w:val="00C90C9D"/>
    <w:rsid w:val="00C90E16"/>
    <w:rsid w:val="00C91EBD"/>
    <w:rsid w:val="00C93B97"/>
    <w:rsid w:val="00C949E6"/>
    <w:rsid w:val="00C95992"/>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90C83"/>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187329902">
      <w:bodyDiv w:val="1"/>
      <w:marLeft w:val="0"/>
      <w:marRight w:val="0"/>
      <w:marTop w:val="0"/>
      <w:marBottom w:val="0"/>
      <w:divBdr>
        <w:top w:val="none" w:sz="0" w:space="0" w:color="auto"/>
        <w:left w:val="none" w:sz="0" w:space="0" w:color="auto"/>
        <w:bottom w:val="none" w:sz="0" w:space="0" w:color="auto"/>
        <w:right w:val="none" w:sz="0" w:space="0" w:color="auto"/>
      </w:divBdr>
    </w:div>
    <w:div w:id="234247124">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267465000">
      <w:bodyDiv w:val="1"/>
      <w:marLeft w:val="0"/>
      <w:marRight w:val="0"/>
      <w:marTop w:val="0"/>
      <w:marBottom w:val="0"/>
      <w:divBdr>
        <w:top w:val="none" w:sz="0" w:space="0" w:color="auto"/>
        <w:left w:val="none" w:sz="0" w:space="0" w:color="auto"/>
        <w:bottom w:val="none" w:sz="0" w:space="0" w:color="auto"/>
        <w:right w:val="none" w:sz="0" w:space="0" w:color="auto"/>
      </w:divBdr>
    </w:div>
    <w:div w:id="354772648">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47430081">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12514559">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5454204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091511603">
      <w:bodyDiv w:val="1"/>
      <w:marLeft w:val="0"/>
      <w:marRight w:val="0"/>
      <w:marTop w:val="0"/>
      <w:marBottom w:val="0"/>
      <w:divBdr>
        <w:top w:val="none" w:sz="0" w:space="0" w:color="auto"/>
        <w:left w:val="none" w:sz="0" w:space="0" w:color="auto"/>
        <w:bottom w:val="none" w:sz="0" w:space="0" w:color="auto"/>
        <w:right w:val="none" w:sz="0" w:space="0" w:color="auto"/>
      </w:divBdr>
    </w:div>
    <w:div w:id="1096248764">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09345022">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39381744">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19016588">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0174525">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56FC8-7956-4DE6-B73D-11994D7A3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1166</Words>
  <Characters>6417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Lina Gallego</cp:lastModifiedBy>
  <cp:revision>2</cp:revision>
  <cp:lastPrinted>2025-04-07T05:21:00Z</cp:lastPrinted>
  <dcterms:created xsi:type="dcterms:W3CDTF">2025-04-17T04:31:00Z</dcterms:created>
  <dcterms:modified xsi:type="dcterms:W3CDTF">2025-04-17T04:31:00Z</dcterms:modified>
</cp:coreProperties>
</file>